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8FFB7" w14:textId="77777777" w:rsidR="00590F5F" w:rsidRDefault="00590F5F" w:rsidP="00E53DA5">
      <w:pPr>
        <w:spacing w:after="0" w:line="240" w:lineRule="auto"/>
        <w:jc w:val="right"/>
        <w:rPr>
          <w:rFonts w:ascii="Cambria" w:hAnsi="Cambria"/>
        </w:rPr>
      </w:pPr>
    </w:p>
    <w:p w14:paraId="62D6E127" w14:textId="77777777" w:rsidR="00D9549D" w:rsidRPr="009133D9" w:rsidRDefault="00D9549D" w:rsidP="00E53DA5">
      <w:pPr>
        <w:spacing w:after="0" w:line="240" w:lineRule="auto"/>
        <w:jc w:val="right"/>
        <w:rPr>
          <w:rFonts w:asciiTheme="majorHAnsi" w:hAnsiTheme="majorHAnsi"/>
          <w:sz w:val="24"/>
          <w:szCs w:val="24"/>
        </w:rPr>
      </w:pPr>
      <w:r w:rsidRPr="009133D9">
        <w:rPr>
          <w:rFonts w:asciiTheme="majorHAnsi" w:hAnsiTheme="majorHAnsi"/>
          <w:sz w:val="24"/>
          <w:szCs w:val="24"/>
        </w:rPr>
        <w:t xml:space="preserve">Załącznik nr  </w:t>
      </w:r>
      <w:r w:rsidR="00E53DA5" w:rsidRPr="009133D9">
        <w:rPr>
          <w:rFonts w:asciiTheme="majorHAnsi" w:hAnsiTheme="majorHAnsi"/>
          <w:sz w:val="24"/>
          <w:szCs w:val="24"/>
        </w:rPr>
        <w:t>1 do Umowy</w:t>
      </w:r>
    </w:p>
    <w:p w14:paraId="68886E8E" w14:textId="77777777" w:rsidR="00E53DA5" w:rsidRPr="009133D9" w:rsidRDefault="00E53DA5" w:rsidP="00E53DA5">
      <w:pPr>
        <w:pStyle w:val="Default"/>
        <w:jc w:val="both"/>
        <w:rPr>
          <w:rFonts w:asciiTheme="majorHAnsi" w:hAnsiTheme="majorHAnsi"/>
        </w:rPr>
      </w:pPr>
      <w:r w:rsidRPr="009133D9">
        <w:rPr>
          <w:rFonts w:asciiTheme="majorHAnsi" w:hAnsiTheme="majorHAnsi"/>
          <w:b/>
          <w:bCs/>
        </w:rPr>
        <w:t>WZÓR KARTY GWARANCYJNEJ</w:t>
      </w:r>
    </w:p>
    <w:p w14:paraId="5506322C" w14:textId="77777777" w:rsidR="00D9549D" w:rsidRPr="009133D9" w:rsidRDefault="00D9549D" w:rsidP="00E53DA5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14:paraId="69BFB419" w14:textId="77777777" w:rsidR="00E53DA5" w:rsidRPr="009133D9" w:rsidRDefault="00E53DA5" w:rsidP="00E53DA5">
      <w:pPr>
        <w:pStyle w:val="Default"/>
        <w:jc w:val="both"/>
        <w:rPr>
          <w:rFonts w:asciiTheme="majorHAnsi" w:hAnsiTheme="majorHAnsi"/>
        </w:rPr>
      </w:pPr>
      <w:r w:rsidRPr="009133D9">
        <w:rPr>
          <w:rFonts w:asciiTheme="majorHAnsi" w:hAnsiTheme="majorHAnsi"/>
        </w:rPr>
        <w:t>…………………………………..</w:t>
      </w:r>
    </w:p>
    <w:p w14:paraId="7A6D156B" w14:textId="77777777" w:rsidR="00E53DA5" w:rsidRPr="009133D9" w:rsidRDefault="00E53DA5" w:rsidP="00E53DA5">
      <w:pPr>
        <w:pStyle w:val="Default"/>
        <w:jc w:val="both"/>
        <w:rPr>
          <w:rFonts w:asciiTheme="majorHAnsi" w:hAnsiTheme="majorHAnsi"/>
        </w:rPr>
      </w:pPr>
      <w:r w:rsidRPr="009133D9">
        <w:rPr>
          <w:rFonts w:asciiTheme="majorHAnsi" w:hAnsiTheme="majorHAnsi"/>
        </w:rPr>
        <w:t>(pieczęć Gwaranta)</w:t>
      </w:r>
    </w:p>
    <w:p w14:paraId="45DBB11E" w14:textId="77777777" w:rsidR="00E53DA5" w:rsidRPr="009133D9" w:rsidRDefault="00E53DA5" w:rsidP="00E53DA5">
      <w:pPr>
        <w:pStyle w:val="Default"/>
        <w:jc w:val="both"/>
        <w:rPr>
          <w:rFonts w:asciiTheme="majorHAnsi" w:hAnsiTheme="majorHAnsi"/>
          <w:b/>
          <w:bCs/>
        </w:rPr>
      </w:pPr>
    </w:p>
    <w:p w14:paraId="1826A07F" w14:textId="77777777" w:rsidR="009133D9" w:rsidRPr="009133D9" w:rsidRDefault="00E53DA5" w:rsidP="009133D9">
      <w:pPr>
        <w:pStyle w:val="Default"/>
        <w:jc w:val="center"/>
        <w:rPr>
          <w:rFonts w:asciiTheme="majorHAnsi" w:hAnsiTheme="majorHAnsi"/>
          <w:b/>
          <w:bCs/>
          <w:sz w:val="28"/>
        </w:rPr>
      </w:pPr>
      <w:r w:rsidRPr="009133D9">
        <w:rPr>
          <w:rFonts w:asciiTheme="majorHAnsi" w:hAnsiTheme="majorHAnsi"/>
          <w:b/>
          <w:bCs/>
          <w:sz w:val="28"/>
        </w:rPr>
        <w:t xml:space="preserve">KARTA GWARANCYJNA </w:t>
      </w:r>
    </w:p>
    <w:p w14:paraId="1CE7DE63" w14:textId="77777777" w:rsidR="00E53DA5" w:rsidRPr="009133D9" w:rsidRDefault="00E53DA5" w:rsidP="009133D9">
      <w:pPr>
        <w:pStyle w:val="Default"/>
        <w:jc w:val="center"/>
        <w:rPr>
          <w:rFonts w:asciiTheme="majorHAnsi" w:hAnsiTheme="majorHAnsi"/>
        </w:rPr>
      </w:pPr>
      <w:r w:rsidRPr="009133D9">
        <w:rPr>
          <w:rFonts w:asciiTheme="majorHAnsi" w:hAnsiTheme="majorHAnsi"/>
          <w:b/>
          <w:bCs/>
          <w:sz w:val="28"/>
        </w:rPr>
        <w:t>(Gwarancja jakości</w:t>
      </w:r>
      <w:r w:rsidRPr="009133D9">
        <w:rPr>
          <w:rFonts w:asciiTheme="majorHAnsi" w:hAnsiTheme="majorHAnsi"/>
          <w:b/>
          <w:bCs/>
        </w:rPr>
        <w:t>)</w:t>
      </w:r>
    </w:p>
    <w:p w14:paraId="064B42ED" w14:textId="77777777" w:rsidR="00E53DA5" w:rsidRPr="009133D9" w:rsidRDefault="00E53DA5" w:rsidP="00E53DA5">
      <w:pPr>
        <w:pStyle w:val="Default"/>
        <w:jc w:val="both"/>
        <w:rPr>
          <w:rFonts w:asciiTheme="majorHAnsi" w:hAnsiTheme="majorHAnsi"/>
        </w:rPr>
      </w:pPr>
      <w:r w:rsidRPr="009133D9">
        <w:rPr>
          <w:rFonts w:asciiTheme="majorHAnsi" w:hAnsiTheme="majorHAnsi"/>
        </w:rPr>
        <w:t>Dotyczy realizacji zadania pn.:</w:t>
      </w:r>
    </w:p>
    <w:p w14:paraId="1053321A" w14:textId="77777777" w:rsidR="009133D9" w:rsidRDefault="009133D9" w:rsidP="009133D9">
      <w:pPr>
        <w:pStyle w:val="Default"/>
        <w:jc w:val="center"/>
        <w:rPr>
          <w:rFonts w:asciiTheme="majorHAnsi" w:hAnsiTheme="majorHAnsi"/>
          <w:b/>
          <w:bCs/>
          <w:sz w:val="28"/>
          <w:szCs w:val="28"/>
        </w:rPr>
      </w:pPr>
    </w:p>
    <w:p w14:paraId="3A3B606C" w14:textId="4858EEC1" w:rsidR="003D2825" w:rsidRDefault="003D2825" w:rsidP="003D2825">
      <w:pPr>
        <w:rPr>
          <w:rFonts w:ascii="Cambria" w:hAnsi="Cambria" w:cs="Cambria"/>
          <w:b/>
        </w:rPr>
      </w:pPr>
      <w:r>
        <w:rPr>
          <w:rFonts w:ascii="Cambria" w:hAnsi="Cambria" w:cs="Cambria"/>
          <w:b/>
        </w:rPr>
        <w:t>„</w:t>
      </w:r>
      <w:r>
        <w:rPr>
          <w:rFonts w:ascii="Cambria" w:hAnsi="Cambria" w:cs="Cambria"/>
          <w:b/>
        </w:rPr>
        <w:t>T</w:t>
      </w:r>
      <w:r w:rsidRPr="004023BC">
        <w:rPr>
          <w:rFonts w:ascii="Cambria" w:hAnsi="Cambria" w:cs="Cambria"/>
          <w:b/>
        </w:rPr>
        <w:t>ERMOMODERNIZACJI BUDYNKÓW UŻYTECZNOŚCI PUBLICZNEJ NA TERENIE GMINY CIEPŁOWODY”</w:t>
      </w:r>
    </w:p>
    <w:p w14:paraId="4CD00BE8" w14:textId="776EAFDC" w:rsidR="003D2825" w:rsidRPr="00BC3EC1" w:rsidRDefault="003D2825" w:rsidP="003D2825">
      <w:pPr>
        <w:pStyle w:val="Akapitzlist"/>
        <w:numPr>
          <w:ilvl w:val="3"/>
          <w:numId w:val="7"/>
        </w:numPr>
        <w:suppressAutoHyphens w:val="0"/>
        <w:spacing w:after="0" w:line="240" w:lineRule="auto"/>
        <w:ind w:left="851" w:hanging="425"/>
        <w:contextualSpacing w:val="0"/>
        <w:jc w:val="both"/>
        <w:rPr>
          <w:rFonts w:ascii="Cambria" w:hAnsi="Cambria" w:cs="Cambria"/>
          <w:b/>
          <w:bCs/>
        </w:rPr>
      </w:pPr>
      <w:r w:rsidRPr="00BC3EC1">
        <w:rPr>
          <w:rFonts w:ascii="Cambria" w:hAnsi="Cambria" w:cs="Cambria"/>
          <w:b/>
          <w:bCs/>
        </w:rPr>
        <w:t>Część nr 1 – „Termomodernizacja budynku użyteczności publicznej – świetlica wiejska w WILAMOWICACH”,*</w:t>
      </w:r>
    </w:p>
    <w:p w14:paraId="5C951206" w14:textId="77777777" w:rsidR="003D2825" w:rsidRPr="00BC3EC1" w:rsidRDefault="003D2825" w:rsidP="003D2825">
      <w:pPr>
        <w:pStyle w:val="Akapitzlist"/>
        <w:suppressAutoHyphens w:val="0"/>
        <w:spacing w:after="0" w:line="240" w:lineRule="auto"/>
        <w:ind w:left="851"/>
        <w:contextualSpacing w:val="0"/>
        <w:jc w:val="both"/>
        <w:rPr>
          <w:rFonts w:ascii="Cambria" w:hAnsi="Cambria" w:cs="Cambria"/>
          <w:b/>
          <w:bCs/>
        </w:rPr>
      </w:pPr>
    </w:p>
    <w:p w14:paraId="28F063F2" w14:textId="70479B3D" w:rsidR="003D2825" w:rsidRPr="00BC3EC1" w:rsidRDefault="003D2825" w:rsidP="003D2825">
      <w:pPr>
        <w:pStyle w:val="Akapitzlist"/>
        <w:numPr>
          <w:ilvl w:val="3"/>
          <w:numId w:val="7"/>
        </w:numPr>
        <w:suppressAutoHyphens w:val="0"/>
        <w:spacing w:after="0" w:line="240" w:lineRule="auto"/>
        <w:ind w:left="851" w:hanging="425"/>
        <w:contextualSpacing w:val="0"/>
        <w:jc w:val="both"/>
        <w:rPr>
          <w:rFonts w:ascii="Cambria" w:hAnsi="Cambria" w:cs="Cambria"/>
          <w:b/>
          <w:bCs/>
        </w:rPr>
      </w:pPr>
      <w:r w:rsidRPr="00BC3EC1">
        <w:rPr>
          <w:rFonts w:ascii="Cambria" w:hAnsi="Cambria" w:cs="Cambria"/>
          <w:b/>
          <w:bCs/>
        </w:rPr>
        <w:t>Część nr 2 – „Termomodernizacja budynku użyteczności publicznej – świetlica wiejska w STARYM HENRYKOWIE”,*</w:t>
      </w:r>
    </w:p>
    <w:p w14:paraId="2A344D36" w14:textId="77777777" w:rsidR="003D2825" w:rsidRPr="00BC3EC1" w:rsidRDefault="003D2825" w:rsidP="003D2825">
      <w:pPr>
        <w:suppressAutoHyphens w:val="0"/>
        <w:spacing w:after="0" w:line="240" w:lineRule="auto"/>
        <w:jc w:val="both"/>
        <w:rPr>
          <w:rFonts w:ascii="Cambria" w:hAnsi="Cambria" w:cs="Cambria"/>
          <w:b/>
          <w:bCs/>
        </w:rPr>
      </w:pPr>
    </w:p>
    <w:p w14:paraId="3D38CEEC" w14:textId="0607DFA8" w:rsidR="003D2825" w:rsidRPr="00BC3EC1" w:rsidRDefault="003D2825" w:rsidP="003D2825">
      <w:pPr>
        <w:pStyle w:val="Akapitzlist"/>
        <w:numPr>
          <w:ilvl w:val="3"/>
          <w:numId w:val="7"/>
        </w:numPr>
        <w:suppressAutoHyphens w:val="0"/>
        <w:spacing w:after="0" w:line="240" w:lineRule="auto"/>
        <w:ind w:left="851" w:hanging="425"/>
        <w:contextualSpacing w:val="0"/>
        <w:jc w:val="both"/>
        <w:rPr>
          <w:rFonts w:ascii="Cambria" w:hAnsi="Cambria" w:cs="Cambria"/>
          <w:b/>
          <w:bCs/>
        </w:rPr>
      </w:pPr>
      <w:r w:rsidRPr="00BC3EC1">
        <w:rPr>
          <w:rFonts w:ascii="Cambria" w:hAnsi="Cambria" w:cs="Cambria"/>
          <w:b/>
          <w:bCs/>
        </w:rPr>
        <w:t>Część nr 3 – „Termomodernizacja budynku użyteczności publicznej – świetlica wiejska w PIOTROWICACH POLSKICH”,*</w:t>
      </w:r>
    </w:p>
    <w:p w14:paraId="572674B5" w14:textId="77777777" w:rsidR="003D2825" w:rsidRPr="00BC3EC1" w:rsidRDefault="003D2825" w:rsidP="003D2825">
      <w:pPr>
        <w:suppressAutoHyphens w:val="0"/>
        <w:spacing w:after="0" w:line="240" w:lineRule="auto"/>
        <w:jc w:val="both"/>
        <w:rPr>
          <w:rFonts w:ascii="Cambria" w:hAnsi="Cambria" w:cs="Cambria"/>
          <w:b/>
          <w:bCs/>
        </w:rPr>
      </w:pPr>
    </w:p>
    <w:p w14:paraId="5481149A" w14:textId="54CFAA06" w:rsidR="003D2825" w:rsidRPr="00BC3EC1" w:rsidRDefault="003D2825" w:rsidP="003D2825">
      <w:pPr>
        <w:pStyle w:val="Akapitzlist"/>
        <w:numPr>
          <w:ilvl w:val="3"/>
          <w:numId w:val="7"/>
        </w:numPr>
        <w:suppressAutoHyphens w:val="0"/>
        <w:spacing w:after="0" w:line="240" w:lineRule="auto"/>
        <w:ind w:left="851" w:hanging="425"/>
        <w:contextualSpacing w:val="0"/>
        <w:jc w:val="both"/>
        <w:rPr>
          <w:rFonts w:ascii="Cambria" w:hAnsi="Cambria" w:cs="Cambria"/>
          <w:b/>
          <w:bCs/>
        </w:rPr>
      </w:pPr>
      <w:r w:rsidRPr="00BC3EC1">
        <w:rPr>
          <w:rFonts w:ascii="Cambria" w:hAnsi="Cambria" w:cs="Cambria"/>
          <w:b/>
          <w:bCs/>
        </w:rPr>
        <w:t>Część nr 4 – „Termomodernizacja budynku użyteczności publicznej – świetlica wiejska w DOBRZENICACH”,*</w:t>
      </w:r>
    </w:p>
    <w:p w14:paraId="36ECCD8F" w14:textId="77777777" w:rsidR="003D2825" w:rsidRPr="00BC3EC1" w:rsidRDefault="003D2825" w:rsidP="003D2825">
      <w:pPr>
        <w:suppressAutoHyphens w:val="0"/>
        <w:spacing w:after="0" w:line="240" w:lineRule="auto"/>
        <w:jc w:val="both"/>
        <w:rPr>
          <w:rFonts w:ascii="Cambria" w:hAnsi="Cambria" w:cs="Cambria"/>
          <w:b/>
          <w:bCs/>
        </w:rPr>
      </w:pPr>
    </w:p>
    <w:p w14:paraId="7DC73CE3" w14:textId="2D07DEE2" w:rsidR="00E53DA5" w:rsidRPr="00BC3EC1" w:rsidRDefault="003D2825" w:rsidP="003D2825">
      <w:pPr>
        <w:rPr>
          <w:rFonts w:ascii="Cambria" w:hAnsi="Cambria" w:cs="Cambria"/>
          <w:b/>
          <w:bCs/>
        </w:rPr>
      </w:pPr>
      <w:r w:rsidRPr="00BC3EC1">
        <w:rPr>
          <w:rFonts w:ascii="Cambria" w:hAnsi="Cambria" w:cs="Cambria"/>
          <w:b/>
          <w:bCs/>
        </w:rPr>
        <w:t>*Niepotrzebne skreślić</w:t>
      </w:r>
    </w:p>
    <w:p w14:paraId="5F77D05E" w14:textId="439DA8E7" w:rsidR="00E53DA5" w:rsidRPr="009133D9" w:rsidRDefault="00E53DA5" w:rsidP="00E53DA5">
      <w:pPr>
        <w:pStyle w:val="Default"/>
        <w:jc w:val="both"/>
        <w:rPr>
          <w:rFonts w:asciiTheme="majorHAnsi" w:hAnsiTheme="majorHAnsi"/>
        </w:rPr>
      </w:pPr>
      <w:r w:rsidRPr="009133D9">
        <w:rPr>
          <w:rFonts w:asciiTheme="majorHAnsi" w:hAnsiTheme="majorHAnsi"/>
        </w:rPr>
        <w:t>Gwarantem będącym Wykonawcą Umowy nr .................................................. z dnia .............. r. jest ...........................................................................................................................................</w:t>
      </w:r>
    </w:p>
    <w:p w14:paraId="12818263" w14:textId="77777777" w:rsidR="00E53DA5" w:rsidRPr="009133D9" w:rsidRDefault="00E53DA5" w:rsidP="00E53DA5">
      <w:pPr>
        <w:pStyle w:val="Default"/>
        <w:jc w:val="both"/>
        <w:rPr>
          <w:rFonts w:asciiTheme="majorHAnsi" w:hAnsiTheme="majorHAnsi"/>
          <w:b/>
          <w:bCs/>
        </w:rPr>
      </w:pPr>
    </w:p>
    <w:p w14:paraId="0D73DA72" w14:textId="77777777" w:rsidR="00E53DA5" w:rsidRPr="009133D9" w:rsidRDefault="00E53DA5" w:rsidP="00E53DA5">
      <w:pPr>
        <w:pStyle w:val="Default"/>
        <w:jc w:val="both"/>
        <w:rPr>
          <w:rFonts w:asciiTheme="majorHAnsi" w:hAnsiTheme="majorHAnsi"/>
        </w:rPr>
      </w:pPr>
      <w:r w:rsidRPr="009133D9">
        <w:rPr>
          <w:rFonts w:asciiTheme="majorHAnsi" w:hAnsiTheme="majorHAnsi"/>
          <w:b/>
          <w:bCs/>
        </w:rPr>
        <w:t>Uprawnionym z tytułu gwarancji jest:</w:t>
      </w:r>
    </w:p>
    <w:p w14:paraId="30901005" w14:textId="77777777" w:rsidR="00E53DA5" w:rsidRPr="009133D9" w:rsidRDefault="00E53DA5" w:rsidP="00E53DA5">
      <w:pPr>
        <w:pStyle w:val="Default"/>
        <w:jc w:val="both"/>
        <w:rPr>
          <w:rFonts w:asciiTheme="majorHAnsi" w:hAnsiTheme="majorHAnsi"/>
          <w:b/>
          <w:bCs/>
        </w:rPr>
      </w:pPr>
    </w:p>
    <w:p w14:paraId="21C36A08" w14:textId="77777777" w:rsidR="00E53DA5" w:rsidRPr="009133D9" w:rsidRDefault="00E53DA5" w:rsidP="00E53DA5">
      <w:pPr>
        <w:pStyle w:val="Default"/>
        <w:jc w:val="both"/>
        <w:rPr>
          <w:rFonts w:asciiTheme="majorHAnsi" w:hAnsiTheme="majorHAnsi"/>
        </w:rPr>
      </w:pPr>
      <w:r w:rsidRPr="009133D9">
        <w:rPr>
          <w:rFonts w:asciiTheme="majorHAnsi" w:hAnsiTheme="majorHAnsi"/>
          <w:b/>
          <w:bCs/>
        </w:rPr>
        <w:t>Zamawiający:</w:t>
      </w:r>
    </w:p>
    <w:p w14:paraId="60C7830E" w14:textId="77777777" w:rsidR="00E53DA5" w:rsidRPr="009133D9" w:rsidRDefault="00E53DA5" w:rsidP="00EE21B6">
      <w:pPr>
        <w:pStyle w:val="Default"/>
        <w:jc w:val="center"/>
        <w:rPr>
          <w:rFonts w:asciiTheme="majorHAnsi" w:hAnsiTheme="majorHAnsi"/>
          <w:sz w:val="28"/>
        </w:rPr>
      </w:pPr>
      <w:r w:rsidRPr="009133D9">
        <w:rPr>
          <w:rFonts w:asciiTheme="majorHAnsi" w:hAnsiTheme="majorHAnsi"/>
          <w:b/>
          <w:bCs/>
          <w:sz w:val="28"/>
        </w:rPr>
        <w:t xml:space="preserve">Gmina </w:t>
      </w:r>
      <w:r w:rsidR="00BB69CE">
        <w:rPr>
          <w:rFonts w:asciiTheme="majorHAnsi" w:hAnsiTheme="majorHAnsi"/>
          <w:b/>
          <w:bCs/>
          <w:sz w:val="28"/>
        </w:rPr>
        <w:t>Ciepłowody</w:t>
      </w:r>
    </w:p>
    <w:p w14:paraId="60FB9B3B" w14:textId="77777777" w:rsidR="00E53DA5" w:rsidRPr="009133D9" w:rsidRDefault="00E53DA5" w:rsidP="00EE21B6">
      <w:pPr>
        <w:pStyle w:val="Default"/>
        <w:jc w:val="center"/>
        <w:rPr>
          <w:rFonts w:asciiTheme="majorHAnsi" w:hAnsiTheme="majorHAnsi"/>
          <w:sz w:val="28"/>
        </w:rPr>
      </w:pPr>
      <w:r w:rsidRPr="009133D9">
        <w:rPr>
          <w:rFonts w:asciiTheme="majorHAnsi" w:hAnsiTheme="majorHAnsi"/>
          <w:b/>
          <w:bCs/>
          <w:sz w:val="28"/>
        </w:rPr>
        <w:t xml:space="preserve">ul. </w:t>
      </w:r>
      <w:r w:rsidR="00BB69CE">
        <w:rPr>
          <w:rFonts w:asciiTheme="majorHAnsi" w:hAnsiTheme="majorHAnsi"/>
          <w:b/>
          <w:bCs/>
          <w:sz w:val="28"/>
        </w:rPr>
        <w:t>Kolejowa 3</w:t>
      </w:r>
    </w:p>
    <w:p w14:paraId="2F7F1CE6" w14:textId="77777777" w:rsidR="00E53DA5" w:rsidRPr="009133D9" w:rsidRDefault="00E53DA5" w:rsidP="00EE21B6">
      <w:pPr>
        <w:pStyle w:val="Default"/>
        <w:jc w:val="center"/>
        <w:rPr>
          <w:rFonts w:asciiTheme="majorHAnsi" w:hAnsiTheme="majorHAnsi"/>
          <w:sz w:val="28"/>
        </w:rPr>
      </w:pPr>
      <w:r w:rsidRPr="009133D9">
        <w:rPr>
          <w:rFonts w:asciiTheme="majorHAnsi" w:hAnsiTheme="majorHAnsi"/>
          <w:b/>
          <w:bCs/>
          <w:sz w:val="28"/>
        </w:rPr>
        <w:t>57-</w:t>
      </w:r>
      <w:r w:rsidR="00BB69CE">
        <w:rPr>
          <w:rFonts w:asciiTheme="majorHAnsi" w:hAnsiTheme="majorHAnsi"/>
          <w:b/>
          <w:bCs/>
          <w:sz w:val="28"/>
        </w:rPr>
        <w:t>211 Ciepłowody</w:t>
      </w:r>
    </w:p>
    <w:p w14:paraId="3A845DB3" w14:textId="77777777" w:rsidR="00E53DA5" w:rsidRPr="009133D9" w:rsidRDefault="00E53DA5" w:rsidP="00E53DA5">
      <w:pPr>
        <w:pStyle w:val="Default"/>
        <w:jc w:val="both"/>
        <w:rPr>
          <w:rFonts w:asciiTheme="majorHAnsi" w:hAnsiTheme="majorHAnsi"/>
        </w:rPr>
      </w:pPr>
    </w:p>
    <w:p w14:paraId="030B7412" w14:textId="77777777" w:rsidR="00E53DA5" w:rsidRPr="009133D9" w:rsidRDefault="00E53DA5" w:rsidP="00E53DA5">
      <w:pPr>
        <w:pStyle w:val="Default"/>
        <w:jc w:val="both"/>
        <w:rPr>
          <w:rFonts w:asciiTheme="majorHAnsi" w:hAnsiTheme="majorHAnsi"/>
        </w:rPr>
      </w:pPr>
      <w:r w:rsidRPr="009133D9">
        <w:rPr>
          <w:rFonts w:asciiTheme="majorHAnsi" w:hAnsiTheme="majorHAnsi"/>
        </w:rPr>
        <w:t xml:space="preserve">Wykonawca (Gwarant) oświadcza, że objęte niniejszą kartą gwarancyjną roboty stanowiące przedmiot umowy wraz z urządzeniami zostały wykonane zgodnie z Umową nr ……………………… zawartą w dniu…………………., SWZ, dokumentacją </w:t>
      </w:r>
      <w:r w:rsidR="00216CF4">
        <w:rPr>
          <w:rFonts w:asciiTheme="majorHAnsi" w:hAnsiTheme="majorHAnsi"/>
        </w:rPr>
        <w:t xml:space="preserve">projektową </w:t>
      </w:r>
      <w:r w:rsidRPr="009133D9">
        <w:rPr>
          <w:rFonts w:asciiTheme="majorHAnsi" w:hAnsiTheme="majorHAnsi"/>
        </w:rPr>
        <w:t>i specyfikacją techniczną, zasadami wiedzy technicznej i zgodnie z przepisami techniczno</w:t>
      </w:r>
      <w:r w:rsidR="0003362E">
        <w:rPr>
          <w:rFonts w:asciiTheme="majorHAnsi" w:hAnsiTheme="majorHAnsi"/>
        </w:rPr>
        <w:t>-</w:t>
      </w:r>
      <w:r w:rsidRPr="009133D9">
        <w:rPr>
          <w:rFonts w:asciiTheme="majorHAnsi" w:hAnsiTheme="majorHAnsi"/>
        </w:rPr>
        <w:t>budowlanymi. Wykonawca udziela gwarancji na sprawne działanie i niezakłóconą eksploatację Przedmiotu umowy.</w:t>
      </w:r>
    </w:p>
    <w:p w14:paraId="69709A6C" w14:textId="77777777" w:rsidR="00E53DA5" w:rsidRPr="009133D9" w:rsidRDefault="00E53DA5" w:rsidP="00E53DA5">
      <w:pPr>
        <w:pStyle w:val="Default"/>
        <w:jc w:val="both"/>
        <w:rPr>
          <w:rFonts w:asciiTheme="majorHAnsi" w:hAnsiTheme="majorHAnsi"/>
        </w:rPr>
      </w:pPr>
    </w:p>
    <w:p w14:paraId="1FE110CF" w14:textId="77777777" w:rsidR="00E53DA5" w:rsidRPr="009133D9" w:rsidRDefault="00E53DA5" w:rsidP="00E53DA5">
      <w:pPr>
        <w:pStyle w:val="Default"/>
        <w:jc w:val="center"/>
        <w:rPr>
          <w:rFonts w:asciiTheme="majorHAnsi" w:hAnsiTheme="majorHAnsi"/>
        </w:rPr>
      </w:pPr>
      <w:r w:rsidRPr="009133D9">
        <w:rPr>
          <w:rFonts w:asciiTheme="majorHAnsi" w:hAnsiTheme="majorHAnsi"/>
          <w:b/>
          <w:bCs/>
        </w:rPr>
        <w:t>§ 1</w:t>
      </w:r>
    </w:p>
    <w:p w14:paraId="184E8B13" w14:textId="77777777" w:rsidR="00E53DA5" w:rsidRPr="009133D9" w:rsidRDefault="00E53DA5" w:rsidP="00E53DA5">
      <w:pPr>
        <w:pStyle w:val="Default"/>
        <w:jc w:val="center"/>
        <w:rPr>
          <w:rFonts w:asciiTheme="majorHAnsi" w:hAnsiTheme="majorHAnsi"/>
        </w:rPr>
      </w:pPr>
      <w:r w:rsidRPr="009133D9">
        <w:rPr>
          <w:rFonts w:asciiTheme="majorHAnsi" w:hAnsiTheme="majorHAnsi"/>
          <w:b/>
          <w:bCs/>
        </w:rPr>
        <w:t>PRZEDMIOT I TERMIN GWARANCJI</w:t>
      </w:r>
    </w:p>
    <w:p w14:paraId="183A2262" w14:textId="117423A8" w:rsidR="00E53DA5" w:rsidRPr="003D2825" w:rsidRDefault="00E53DA5" w:rsidP="003D2825">
      <w:pPr>
        <w:pStyle w:val="Default"/>
        <w:numPr>
          <w:ilvl w:val="0"/>
          <w:numId w:val="1"/>
        </w:numPr>
        <w:ind w:left="426" w:hanging="426"/>
        <w:jc w:val="both"/>
        <w:rPr>
          <w:rFonts w:asciiTheme="majorHAnsi" w:hAnsiTheme="majorHAnsi"/>
        </w:rPr>
      </w:pPr>
      <w:r w:rsidRPr="009133D9">
        <w:rPr>
          <w:rFonts w:asciiTheme="majorHAnsi" w:hAnsiTheme="majorHAnsi"/>
        </w:rPr>
        <w:t>Niniejsza gwarancja obejmuje całość Przedmiotu umowy nr ……………………… z dnia ……………</w:t>
      </w:r>
      <w:r w:rsidRPr="003D2825">
        <w:rPr>
          <w:rFonts w:asciiTheme="majorHAnsi" w:hAnsiTheme="majorHAnsi"/>
        </w:rPr>
        <w:t xml:space="preserve"> r.</w:t>
      </w:r>
    </w:p>
    <w:p w14:paraId="0945D236" w14:textId="77777777" w:rsidR="00E53DA5" w:rsidRPr="009133D9" w:rsidRDefault="00E53DA5" w:rsidP="008C6035">
      <w:pPr>
        <w:pStyle w:val="Default"/>
        <w:numPr>
          <w:ilvl w:val="0"/>
          <w:numId w:val="1"/>
        </w:numPr>
        <w:ind w:left="426" w:hanging="426"/>
        <w:jc w:val="both"/>
        <w:rPr>
          <w:rFonts w:asciiTheme="majorHAnsi" w:hAnsiTheme="majorHAnsi"/>
        </w:rPr>
      </w:pPr>
      <w:r w:rsidRPr="009133D9">
        <w:rPr>
          <w:rFonts w:asciiTheme="majorHAnsi" w:hAnsiTheme="majorHAnsi"/>
        </w:rPr>
        <w:t>Gwarant odpowiada wobec Zamawiającego za cały Przedmiot umowy, w tym także za części realizowane przez podwykonawców lub dalszych podwykonawców.</w:t>
      </w:r>
    </w:p>
    <w:p w14:paraId="569E1577" w14:textId="77777777" w:rsidR="00DB10F7" w:rsidRPr="00894C98" w:rsidRDefault="00E53DA5" w:rsidP="00894C98">
      <w:pPr>
        <w:pStyle w:val="Default"/>
        <w:numPr>
          <w:ilvl w:val="0"/>
          <w:numId w:val="1"/>
        </w:numPr>
        <w:ind w:left="426" w:hanging="426"/>
        <w:jc w:val="both"/>
        <w:rPr>
          <w:rFonts w:asciiTheme="majorHAnsi" w:hAnsiTheme="majorHAnsi"/>
        </w:rPr>
      </w:pPr>
      <w:r w:rsidRPr="009133D9">
        <w:rPr>
          <w:rFonts w:asciiTheme="majorHAnsi" w:hAnsiTheme="majorHAnsi"/>
        </w:rPr>
        <w:t xml:space="preserve">Okres gwarancji jakości na zrealizowany Przedmiot umowy oraz zamontowane urządzenia wynosi </w:t>
      </w:r>
      <w:r w:rsidRPr="009133D9">
        <w:rPr>
          <w:rFonts w:asciiTheme="majorHAnsi" w:hAnsiTheme="majorHAnsi"/>
          <w:b/>
          <w:bCs/>
        </w:rPr>
        <w:t>……… miesięcy</w:t>
      </w:r>
      <w:r w:rsidRPr="009133D9">
        <w:rPr>
          <w:rFonts w:asciiTheme="majorHAnsi" w:hAnsiTheme="majorHAnsi"/>
        </w:rPr>
        <w:t>.</w:t>
      </w:r>
    </w:p>
    <w:p w14:paraId="09AA6ABF" w14:textId="77777777" w:rsidR="00723FB6" w:rsidRPr="00A25A71" w:rsidRDefault="00723FB6" w:rsidP="00723FB6">
      <w:pPr>
        <w:pStyle w:val="Akapitzlist"/>
        <w:numPr>
          <w:ilvl w:val="0"/>
          <w:numId w:val="1"/>
        </w:numPr>
        <w:spacing w:after="0" w:line="240" w:lineRule="auto"/>
        <w:ind w:left="425" w:hanging="425"/>
        <w:jc w:val="both"/>
        <w:rPr>
          <w:rFonts w:asciiTheme="majorHAnsi" w:eastAsiaTheme="minorHAnsi" w:hAnsiTheme="majorHAnsi"/>
          <w:sz w:val="24"/>
          <w:szCs w:val="24"/>
          <w:lang w:eastAsia="en-US"/>
        </w:rPr>
      </w:pPr>
      <w:r w:rsidRPr="00A25A71">
        <w:rPr>
          <w:rFonts w:asciiTheme="majorHAnsi" w:eastAsiaTheme="minorHAnsi" w:hAnsiTheme="majorHAnsi"/>
          <w:sz w:val="24"/>
          <w:szCs w:val="24"/>
          <w:lang w:eastAsia="en-US"/>
        </w:rPr>
        <w:t>Termin, o którym mowa w § 1 ust. 3  należy liczyć od dnia następnego po dacie odbioru końcowego potwierdzonego w podpisanym przez Zamawiającego protokole odbioru końcowego Przedmiotu umowy.</w:t>
      </w:r>
    </w:p>
    <w:p w14:paraId="69CDE62B" w14:textId="77777777" w:rsidR="00E53DA5" w:rsidRPr="009133D9" w:rsidRDefault="00E53DA5" w:rsidP="00E53DA5">
      <w:pPr>
        <w:pStyle w:val="Default"/>
        <w:jc w:val="both"/>
        <w:rPr>
          <w:rFonts w:asciiTheme="majorHAnsi" w:hAnsiTheme="majorHAnsi"/>
        </w:rPr>
      </w:pPr>
    </w:p>
    <w:p w14:paraId="1B03F616" w14:textId="77777777" w:rsidR="00E53DA5" w:rsidRPr="009133D9" w:rsidRDefault="00E53DA5" w:rsidP="00E53DA5">
      <w:pPr>
        <w:pStyle w:val="Default"/>
        <w:jc w:val="center"/>
        <w:rPr>
          <w:rFonts w:asciiTheme="majorHAnsi" w:hAnsiTheme="majorHAnsi"/>
        </w:rPr>
      </w:pPr>
      <w:r w:rsidRPr="009133D9">
        <w:rPr>
          <w:rFonts w:asciiTheme="majorHAnsi" w:hAnsiTheme="majorHAnsi"/>
          <w:b/>
          <w:bCs/>
        </w:rPr>
        <w:t>§ 2</w:t>
      </w:r>
    </w:p>
    <w:p w14:paraId="02046424" w14:textId="77777777" w:rsidR="00BD5923" w:rsidRPr="009133D9" w:rsidRDefault="00E53DA5" w:rsidP="00BD5923">
      <w:pPr>
        <w:pStyle w:val="Default"/>
        <w:jc w:val="center"/>
        <w:rPr>
          <w:rFonts w:asciiTheme="majorHAnsi" w:hAnsiTheme="majorHAnsi"/>
          <w:b/>
          <w:bCs/>
        </w:rPr>
      </w:pPr>
      <w:r w:rsidRPr="009133D9">
        <w:rPr>
          <w:rFonts w:asciiTheme="majorHAnsi" w:hAnsiTheme="majorHAnsi"/>
          <w:b/>
          <w:bCs/>
        </w:rPr>
        <w:t>OBOWIĄZKI I UPRAWNIENIA STRON</w:t>
      </w:r>
    </w:p>
    <w:p w14:paraId="7D826AC1" w14:textId="77777777" w:rsidR="00BD5923" w:rsidRPr="009133D9" w:rsidRDefault="00B91240" w:rsidP="008C6035">
      <w:pPr>
        <w:pStyle w:val="Default"/>
        <w:numPr>
          <w:ilvl w:val="0"/>
          <w:numId w:val="2"/>
        </w:numPr>
        <w:ind w:left="426" w:hanging="426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O </w:t>
      </w:r>
      <w:r w:rsidR="00E53DA5" w:rsidRPr="009133D9">
        <w:rPr>
          <w:rFonts w:asciiTheme="majorHAnsi" w:hAnsiTheme="majorHAnsi"/>
        </w:rPr>
        <w:t xml:space="preserve">wystąpieniu wad Zamawiający powiadomi Wykonawcę /Gwaranta/ w formie pisemnej </w:t>
      </w:r>
      <w:r w:rsidR="009133D9">
        <w:rPr>
          <w:rFonts w:asciiTheme="majorHAnsi" w:hAnsiTheme="majorHAnsi"/>
        </w:rPr>
        <w:br/>
      </w:r>
      <w:r w:rsidR="00E53DA5" w:rsidRPr="009133D9">
        <w:rPr>
          <w:rFonts w:asciiTheme="majorHAnsi" w:hAnsiTheme="majorHAnsi"/>
        </w:rPr>
        <w:t>w terminie 30 dni od ujawnienia wady, podając jej rodzaj.</w:t>
      </w:r>
    </w:p>
    <w:p w14:paraId="0F46585E" w14:textId="77777777" w:rsidR="00BD5923" w:rsidRPr="009133D9" w:rsidRDefault="00E53DA5" w:rsidP="008C6035">
      <w:pPr>
        <w:pStyle w:val="Default"/>
        <w:numPr>
          <w:ilvl w:val="0"/>
          <w:numId w:val="2"/>
        </w:numPr>
        <w:ind w:left="426" w:hanging="426"/>
        <w:jc w:val="both"/>
        <w:rPr>
          <w:rFonts w:asciiTheme="majorHAnsi" w:hAnsiTheme="majorHAnsi"/>
          <w:color w:val="auto"/>
        </w:rPr>
      </w:pPr>
      <w:r w:rsidRPr="009133D9">
        <w:rPr>
          <w:rFonts w:asciiTheme="majorHAnsi" w:hAnsiTheme="majorHAnsi"/>
          <w:color w:val="auto"/>
        </w:rPr>
        <w:t xml:space="preserve">W okresie gwarancji Wykonawca zobowiązuje się do usunięcia ujawnionych wad bezpłatnie </w:t>
      </w:r>
      <w:r w:rsidR="009133D9">
        <w:rPr>
          <w:rFonts w:asciiTheme="majorHAnsi" w:hAnsiTheme="majorHAnsi"/>
          <w:color w:val="auto"/>
        </w:rPr>
        <w:br/>
      </w:r>
      <w:r w:rsidRPr="009133D9">
        <w:rPr>
          <w:rFonts w:asciiTheme="majorHAnsi" w:hAnsiTheme="majorHAnsi"/>
          <w:color w:val="auto"/>
        </w:rPr>
        <w:t xml:space="preserve">w terminie 7 dni kalendarzowych od daty zgłoszenia przez Zamawiającego wady, </w:t>
      </w:r>
      <w:r w:rsidR="009133D9">
        <w:rPr>
          <w:rFonts w:asciiTheme="majorHAnsi" w:hAnsiTheme="majorHAnsi"/>
          <w:color w:val="auto"/>
        </w:rPr>
        <w:br/>
      </w:r>
      <w:r w:rsidRPr="009133D9">
        <w:rPr>
          <w:rFonts w:asciiTheme="majorHAnsi" w:hAnsiTheme="majorHAnsi"/>
          <w:color w:val="auto"/>
        </w:rPr>
        <w:t>z zastrzeżeniem ust. 3 niniejszego paragrafu.</w:t>
      </w:r>
    </w:p>
    <w:p w14:paraId="18B8C812" w14:textId="77777777" w:rsidR="00BD5923" w:rsidRPr="009133D9" w:rsidRDefault="00E53DA5" w:rsidP="008C6035">
      <w:pPr>
        <w:pStyle w:val="Default"/>
        <w:numPr>
          <w:ilvl w:val="0"/>
          <w:numId w:val="2"/>
        </w:numPr>
        <w:ind w:left="426" w:hanging="426"/>
        <w:jc w:val="both"/>
        <w:rPr>
          <w:rFonts w:asciiTheme="majorHAnsi" w:hAnsiTheme="majorHAnsi"/>
          <w:color w:val="auto"/>
        </w:rPr>
      </w:pPr>
      <w:r w:rsidRPr="009133D9">
        <w:rPr>
          <w:rFonts w:asciiTheme="majorHAnsi" w:hAnsiTheme="majorHAnsi"/>
          <w:color w:val="auto"/>
        </w:rPr>
        <w:t>W przypadku wystąpienia wad, Zamawiający może żądać ich usunięcia wyznaczając w tym celu Wykonawcy odpowiedni termin. Jeżeli jednak stwierdzone wady uniemożliwiałyby użytkowanie przedmiotu Umowy, a także gdy ujawniona wada może skutkować zagrożeniem dla życia lub zdrowia ludzi, zanieczyszczeniem środowiska, wystąpieniem niepowetowanej szkody dla Zamawiającego Wykonawca obowiązany jest przystąpić do usunięcia wady niezwłocznie tj. w terminie do 24 godzin od powiadomienia i usunięcia jej w najwcześniej możliwym terminie.</w:t>
      </w:r>
    </w:p>
    <w:p w14:paraId="03E01DAE" w14:textId="77777777" w:rsidR="00BD5923" w:rsidRPr="009133D9" w:rsidRDefault="00E53DA5" w:rsidP="008C6035">
      <w:pPr>
        <w:pStyle w:val="Default"/>
        <w:numPr>
          <w:ilvl w:val="0"/>
          <w:numId w:val="2"/>
        </w:numPr>
        <w:ind w:left="426" w:hanging="426"/>
        <w:jc w:val="both"/>
        <w:rPr>
          <w:rFonts w:asciiTheme="majorHAnsi" w:hAnsiTheme="majorHAnsi"/>
          <w:b/>
          <w:bCs/>
          <w:color w:val="auto"/>
        </w:rPr>
      </w:pPr>
      <w:r w:rsidRPr="009133D9">
        <w:rPr>
          <w:rFonts w:asciiTheme="majorHAnsi" w:hAnsiTheme="majorHAnsi"/>
          <w:color w:val="auto"/>
        </w:rPr>
        <w:t>Po bezskutecznym upływie wyznaczonego przez Zamawiającego terminu, Zamawiający może zlecić usunięcie wad i szkód spowodowanych przez wady na koszt i ryzyko Wykonawcy innemu podmiotowi (pokrywając powstałą należność w pierwszej kolejności z kwoty zabezpieczenie należytego wykonania Umowy) bez konieczności uzyskania zgody sądu na wykonanie zastępcze. Niezależnie od tego Zamawiający może żądać od Wykonawcy /Gwaranta/ naprawienia szkody wynikłej z opóźnienia w przystąpieniu do usuwania wad, a także zapłaty naliczonych kar umownych za opóźnienia w usunięciu wad.</w:t>
      </w:r>
    </w:p>
    <w:p w14:paraId="47DF4619" w14:textId="77777777" w:rsidR="00BD5923" w:rsidRPr="009133D9" w:rsidRDefault="00E53DA5" w:rsidP="008C6035">
      <w:pPr>
        <w:pStyle w:val="Default"/>
        <w:numPr>
          <w:ilvl w:val="0"/>
          <w:numId w:val="2"/>
        </w:numPr>
        <w:ind w:left="426" w:hanging="426"/>
        <w:jc w:val="both"/>
        <w:rPr>
          <w:rFonts w:asciiTheme="majorHAnsi" w:hAnsiTheme="majorHAnsi"/>
          <w:b/>
          <w:bCs/>
          <w:color w:val="auto"/>
        </w:rPr>
      </w:pPr>
      <w:r w:rsidRPr="009133D9">
        <w:rPr>
          <w:rFonts w:asciiTheme="majorHAnsi" w:hAnsiTheme="majorHAnsi"/>
          <w:color w:val="auto"/>
        </w:rPr>
        <w:t>Usunięcie wad uważa się za skuteczne z chwilą podpisania przez obie strony protokołu odbioru prac potwierdzającego usunięcie zgłoszonych wad.</w:t>
      </w:r>
    </w:p>
    <w:p w14:paraId="5B90F529" w14:textId="77777777" w:rsidR="00BD5923" w:rsidRPr="009133D9" w:rsidRDefault="00E53DA5" w:rsidP="008C6035">
      <w:pPr>
        <w:pStyle w:val="Default"/>
        <w:numPr>
          <w:ilvl w:val="0"/>
          <w:numId w:val="2"/>
        </w:numPr>
        <w:ind w:left="426" w:hanging="426"/>
        <w:jc w:val="both"/>
        <w:rPr>
          <w:rFonts w:asciiTheme="majorHAnsi" w:hAnsiTheme="majorHAnsi"/>
          <w:b/>
          <w:bCs/>
          <w:color w:val="auto"/>
        </w:rPr>
      </w:pPr>
      <w:r w:rsidRPr="009133D9">
        <w:rPr>
          <w:rFonts w:asciiTheme="majorHAnsi" w:hAnsiTheme="majorHAnsi"/>
          <w:color w:val="auto"/>
        </w:rPr>
        <w:t>Wykonawca jest odpowiedzialny za wszelkie szkody, które spowodował usuwaniem wad.</w:t>
      </w:r>
    </w:p>
    <w:p w14:paraId="631A1C0E" w14:textId="77777777" w:rsidR="00E53DA5" w:rsidRPr="009133D9" w:rsidRDefault="00E53DA5" w:rsidP="008C6035">
      <w:pPr>
        <w:pStyle w:val="Default"/>
        <w:numPr>
          <w:ilvl w:val="0"/>
          <w:numId w:val="2"/>
        </w:numPr>
        <w:ind w:left="426" w:hanging="426"/>
        <w:jc w:val="both"/>
        <w:rPr>
          <w:rFonts w:asciiTheme="majorHAnsi" w:hAnsiTheme="majorHAnsi"/>
          <w:color w:val="auto"/>
        </w:rPr>
      </w:pPr>
      <w:r w:rsidRPr="009133D9">
        <w:rPr>
          <w:rFonts w:asciiTheme="majorHAnsi" w:hAnsiTheme="majorHAnsi"/>
          <w:color w:val="auto"/>
        </w:rPr>
        <w:t>W przypadku przeniesienia własności obiektu w okresie trwania gwarancji na osobę trzecią uprawnienia wynikające z gwarancji jakości przechodzą na nabywcę.</w:t>
      </w:r>
    </w:p>
    <w:p w14:paraId="7BB33015" w14:textId="77777777" w:rsidR="00E53DA5" w:rsidRPr="009133D9" w:rsidRDefault="00E53DA5" w:rsidP="00E53DA5">
      <w:pPr>
        <w:pStyle w:val="Default"/>
        <w:jc w:val="both"/>
        <w:rPr>
          <w:rFonts w:asciiTheme="majorHAnsi" w:hAnsiTheme="majorHAnsi"/>
          <w:color w:val="auto"/>
        </w:rPr>
      </w:pPr>
    </w:p>
    <w:p w14:paraId="24487E28" w14:textId="77777777" w:rsidR="00E53DA5" w:rsidRPr="009133D9" w:rsidRDefault="00E53DA5" w:rsidP="00EE21B6">
      <w:pPr>
        <w:pStyle w:val="Default"/>
        <w:jc w:val="center"/>
        <w:rPr>
          <w:rFonts w:asciiTheme="majorHAnsi" w:hAnsiTheme="majorHAnsi"/>
          <w:color w:val="auto"/>
        </w:rPr>
      </w:pPr>
      <w:r w:rsidRPr="009133D9">
        <w:rPr>
          <w:rFonts w:asciiTheme="majorHAnsi" w:hAnsiTheme="majorHAnsi"/>
          <w:b/>
          <w:bCs/>
          <w:color w:val="auto"/>
        </w:rPr>
        <w:t>§ 3</w:t>
      </w:r>
    </w:p>
    <w:p w14:paraId="0C1C86FF" w14:textId="77777777" w:rsidR="00E53DA5" w:rsidRPr="009133D9" w:rsidRDefault="00E53DA5" w:rsidP="00EE21B6">
      <w:pPr>
        <w:pStyle w:val="Default"/>
        <w:jc w:val="center"/>
        <w:rPr>
          <w:rFonts w:asciiTheme="majorHAnsi" w:hAnsiTheme="majorHAnsi"/>
          <w:color w:val="auto"/>
        </w:rPr>
      </w:pPr>
      <w:r w:rsidRPr="009133D9">
        <w:rPr>
          <w:rFonts w:asciiTheme="majorHAnsi" w:hAnsiTheme="majorHAnsi"/>
          <w:b/>
          <w:bCs/>
          <w:color w:val="auto"/>
        </w:rPr>
        <w:t>INNE WARUNKI GWARANCJI</w:t>
      </w:r>
    </w:p>
    <w:p w14:paraId="3D739C89" w14:textId="77777777" w:rsidR="00EE21B6" w:rsidRPr="009133D9" w:rsidRDefault="00E53DA5" w:rsidP="008C6035">
      <w:pPr>
        <w:pStyle w:val="Default"/>
        <w:numPr>
          <w:ilvl w:val="0"/>
          <w:numId w:val="3"/>
        </w:numPr>
        <w:ind w:left="426" w:hanging="426"/>
        <w:jc w:val="both"/>
        <w:rPr>
          <w:rFonts w:asciiTheme="majorHAnsi" w:hAnsiTheme="majorHAnsi"/>
          <w:color w:val="auto"/>
        </w:rPr>
      </w:pPr>
      <w:r w:rsidRPr="009133D9">
        <w:rPr>
          <w:rFonts w:asciiTheme="majorHAnsi" w:hAnsiTheme="majorHAnsi"/>
          <w:color w:val="auto"/>
        </w:rPr>
        <w:t>Nie podlegają gwarancji wady powstałe na skutek siły wyższej, szkód wynikłych z wyłącznej winy Zamawiającego (w tym Użytkownika), a szczególnie użytkowania obiektu w sposób niezgodny z instrukcją lub zasadami eksploatacji i użytkowania, szkód wynikłych ze zwłoki w zgłoszeniu wady Wykonawcy.</w:t>
      </w:r>
    </w:p>
    <w:p w14:paraId="1748FA94" w14:textId="77777777" w:rsidR="00E53DA5" w:rsidRPr="009133D9" w:rsidRDefault="00E53DA5" w:rsidP="008C6035">
      <w:pPr>
        <w:pStyle w:val="Default"/>
        <w:numPr>
          <w:ilvl w:val="0"/>
          <w:numId w:val="3"/>
        </w:numPr>
        <w:ind w:left="426" w:hanging="426"/>
        <w:jc w:val="both"/>
        <w:rPr>
          <w:rFonts w:asciiTheme="majorHAnsi" w:hAnsiTheme="majorHAnsi"/>
          <w:color w:val="auto"/>
        </w:rPr>
      </w:pPr>
      <w:r w:rsidRPr="009133D9">
        <w:rPr>
          <w:rFonts w:asciiTheme="majorHAnsi" w:hAnsiTheme="majorHAnsi"/>
          <w:color w:val="auto"/>
        </w:rPr>
        <w:t>Okres gwarancji biegnie od nowa w przypadku wymiany elementu Przedmiotu umowy na nowy, wolny od wad, a także w przypadku dokonania istotnych napraw elementu Przedmiotu umowy.</w:t>
      </w:r>
    </w:p>
    <w:p w14:paraId="65C1CC31" w14:textId="77777777" w:rsidR="00E53DA5" w:rsidRPr="009133D9" w:rsidRDefault="00E53DA5" w:rsidP="008C6035">
      <w:pPr>
        <w:pStyle w:val="Default"/>
        <w:numPr>
          <w:ilvl w:val="0"/>
          <w:numId w:val="3"/>
        </w:numPr>
        <w:ind w:left="426" w:hanging="426"/>
        <w:jc w:val="both"/>
        <w:rPr>
          <w:rFonts w:asciiTheme="majorHAnsi" w:hAnsiTheme="majorHAnsi"/>
          <w:color w:val="auto"/>
        </w:rPr>
      </w:pPr>
      <w:r w:rsidRPr="009133D9">
        <w:rPr>
          <w:rFonts w:asciiTheme="majorHAnsi" w:hAnsiTheme="majorHAnsi"/>
          <w:color w:val="auto"/>
        </w:rPr>
        <w:t>Gwarancja wygasa automatycznie na te elementy Przedmiotu umowy, które</w:t>
      </w:r>
      <w:r w:rsidR="009D6ABD">
        <w:rPr>
          <w:rFonts w:asciiTheme="majorHAnsi" w:hAnsiTheme="majorHAnsi"/>
          <w:color w:val="auto"/>
        </w:rPr>
        <w:t xml:space="preserve"> zamawiający lub </w:t>
      </w:r>
      <w:r w:rsidRPr="009133D9">
        <w:rPr>
          <w:rFonts w:asciiTheme="majorHAnsi" w:hAnsiTheme="majorHAnsi"/>
          <w:color w:val="auto"/>
        </w:rPr>
        <w:t xml:space="preserve"> użytkownik poddał remontowi lub wymianie z przyczyn, za które nie ponosi odpowiedzialności Wykonawca w ramach niniejszej gwarancji.</w:t>
      </w:r>
    </w:p>
    <w:p w14:paraId="56C35821" w14:textId="77777777" w:rsidR="00E53DA5" w:rsidRPr="009133D9" w:rsidRDefault="00E53DA5" w:rsidP="00E53DA5">
      <w:pPr>
        <w:pStyle w:val="Default"/>
        <w:jc w:val="both"/>
        <w:rPr>
          <w:rFonts w:asciiTheme="majorHAnsi" w:hAnsiTheme="majorHAnsi"/>
          <w:color w:val="auto"/>
        </w:rPr>
      </w:pPr>
    </w:p>
    <w:p w14:paraId="1F18CC26" w14:textId="77777777" w:rsidR="00E53DA5" w:rsidRPr="009133D9" w:rsidRDefault="00E53DA5" w:rsidP="00EE21B6">
      <w:pPr>
        <w:pStyle w:val="Default"/>
        <w:jc w:val="center"/>
        <w:rPr>
          <w:rFonts w:asciiTheme="majorHAnsi" w:hAnsiTheme="majorHAnsi"/>
          <w:color w:val="auto"/>
        </w:rPr>
      </w:pPr>
      <w:r w:rsidRPr="009133D9">
        <w:rPr>
          <w:rFonts w:asciiTheme="majorHAnsi" w:hAnsiTheme="majorHAnsi"/>
          <w:b/>
          <w:bCs/>
          <w:color w:val="auto"/>
        </w:rPr>
        <w:t>§ 4</w:t>
      </w:r>
    </w:p>
    <w:p w14:paraId="155C7F56" w14:textId="77777777" w:rsidR="00E53DA5" w:rsidRPr="009133D9" w:rsidRDefault="00E53DA5" w:rsidP="00EE21B6">
      <w:pPr>
        <w:pStyle w:val="Default"/>
        <w:jc w:val="center"/>
        <w:rPr>
          <w:rFonts w:asciiTheme="majorHAnsi" w:hAnsiTheme="majorHAnsi"/>
          <w:color w:val="auto"/>
        </w:rPr>
      </w:pPr>
      <w:r w:rsidRPr="009133D9">
        <w:rPr>
          <w:rFonts w:asciiTheme="majorHAnsi" w:hAnsiTheme="majorHAnsi"/>
          <w:b/>
          <w:bCs/>
          <w:color w:val="auto"/>
        </w:rPr>
        <w:t>PRZEGLĄDY GWARANCYJNE</w:t>
      </w:r>
    </w:p>
    <w:p w14:paraId="188DBC31" w14:textId="77777777" w:rsidR="00E53DA5" w:rsidRPr="009133D9" w:rsidRDefault="00E53DA5" w:rsidP="008C6035">
      <w:pPr>
        <w:pStyle w:val="Default"/>
        <w:numPr>
          <w:ilvl w:val="0"/>
          <w:numId w:val="4"/>
        </w:numPr>
        <w:ind w:left="426" w:hanging="426"/>
        <w:jc w:val="both"/>
        <w:rPr>
          <w:rFonts w:asciiTheme="majorHAnsi" w:hAnsiTheme="majorHAnsi"/>
          <w:color w:val="auto"/>
        </w:rPr>
      </w:pPr>
      <w:r w:rsidRPr="009133D9">
        <w:rPr>
          <w:rFonts w:asciiTheme="majorHAnsi" w:hAnsiTheme="majorHAnsi"/>
          <w:color w:val="auto"/>
        </w:rPr>
        <w:t>Komisyjne przeglądy gwarancyjne odbywać się będą co 12 miesięcy w Okresie Gwarancji, który to okres wynosi ........ miesięcy od daty podpisania przez Zamawiającego protokołu odbioru końcowego Przedmiotu umowy.</w:t>
      </w:r>
    </w:p>
    <w:p w14:paraId="10797540" w14:textId="77777777" w:rsidR="00E53DA5" w:rsidRPr="009133D9" w:rsidRDefault="00E53DA5" w:rsidP="008C6035">
      <w:pPr>
        <w:pStyle w:val="Default"/>
        <w:numPr>
          <w:ilvl w:val="0"/>
          <w:numId w:val="4"/>
        </w:numPr>
        <w:ind w:left="426" w:hanging="426"/>
        <w:jc w:val="both"/>
        <w:rPr>
          <w:rFonts w:asciiTheme="majorHAnsi" w:hAnsiTheme="majorHAnsi"/>
          <w:color w:val="auto"/>
        </w:rPr>
      </w:pPr>
      <w:r w:rsidRPr="009133D9">
        <w:rPr>
          <w:rFonts w:asciiTheme="majorHAnsi" w:hAnsiTheme="majorHAnsi"/>
          <w:color w:val="auto"/>
        </w:rPr>
        <w:t>Datę godzinę i miejsce dokonania przeglądu gwarancyjnego wyznacza Zamawiający, zawiadamiając o nim Gwaranta na piśmie co najmniej z 10 – dniowym wyprzedzeniem.</w:t>
      </w:r>
    </w:p>
    <w:p w14:paraId="1E93DCBD" w14:textId="77777777" w:rsidR="00E53DA5" w:rsidRPr="009133D9" w:rsidRDefault="00E53DA5" w:rsidP="008C6035">
      <w:pPr>
        <w:pStyle w:val="Default"/>
        <w:numPr>
          <w:ilvl w:val="0"/>
          <w:numId w:val="4"/>
        </w:numPr>
        <w:ind w:left="426" w:hanging="426"/>
        <w:jc w:val="both"/>
        <w:rPr>
          <w:rFonts w:asciiTheme="majorHAnsi" w:hAnsiTheme="majorHAnsi"/>
          <w:color w:val="auto"/>
        </w:rPr>
      </w:pPr>
      <w:r w:rsidRPr="009133D9">
        <w:rPr>
          <w:rFonts w:asciiTheme="majorHAnsi" w:hAnsiTheme="majorHAnsi"/>
          <w:color w:val="auto"/>
        </w:rPr>
        <w:t>W skład komisji przeglądowej będą wchodziły, co najmniej 2 osoby wyznaczone przez Zamawiającego oraz co najmniej 2 osoby wyznaczone przez Gwaranta.</w:t>
      </w:r>
    </w:p>
    <w:p w14:paraId="2987F2E3" w14:textId="77777777" w:rsidR="00E53DA5" w:rsidRPr="009133D9" w:rsidRDefault="00E53DA5" w:rsidP="008C6035">
      <w:pPr>
        <w:pStyle w:val="Default"/>
        <w:numPr>
          <w:ilvl w:val="0"/>
          <w:numId w:val="4"/>
        </w:numPr>
        <w:ind w:left="426" w:hanging="426"/>
        <w:jc w:val="both"/>
        <w:rPr>
          <w:rFonts w:asciiTheme="majorHAnsi" w:hAnsiTheme="majorHAnsi"/>
          <w:color w:val="auto"/>
        </w:rPr>
      </w:pPr>
      <w:r w:rsidRPr="009133D9">
        <w:rPr>
          <w:rFonts w:asciiTheme="majorHAnsi" w:hAnsiTheme="majorHAnsi"/>
          <w:color w:val="auto"/>
        </w:rPr>
        <w:t xml:space="preserve">Jeżeli Gwarant został prawidłowo powiadomiony o terminie i miejscu przeglądu gwarancyjnego, niestawienie się jego przedstawicieli nie będzie wywoływało żadnych </w:t>
      </w:r>
      <w:r w:rsidRPr="009133D9">
        <w:rPr>
          <w:rFonts w:asciiTheme="majorHAnsi" w:hAnsiTheme="majorHAnsi"/>
          <w:color w:val="auto"/>
        </w:rPr>
        <w:lastRenderedPageBreak/>
        <w:t>ujemnych skutków dla ważności i skuteczności ustaleń dokonanych przez komisję przeglądową.</w:t>
      </w:r>
    </w:p>
    <w:p w14:paraId="5F7DB918" w14:textId="77777777" w:rsidR="009133D9" w:rsidRDefault="00E53DA5" w:rsidP="00DB10F7">
      <w:pPr>
        <w:pStyle w:val="Default"/>
        <w:numPr>
          <w:ilvl w:val="0"/>
          <w:numId w:val="4"/>
        </w:numPr>
        <w:ind w:left="426" w:hanging="426"/>
        <w:jc w:val="both"/>
        <w:rPr>
          <w:rFonts w:asciiTheme="majorHAnsi" w:hAnsiTheme="majorHAnsi"/>
          <w:color w:val="auto"/>
        </w:rPr>
      </w:pPr>
      <w:r w:rsidRPr="009133D9">
        <w:rPr>
          <w:rFonts w:asciiTheme="majorHAnsi" w:hAnsiTheme="majorHAnsi"/>
          <w:color w:val="auto"/>
        </w:rPr>
        <w:t>Z każdego przeglądu gwarancyjnego sporządzany będzie Protokół Przeglądu Gwarancyjnego, w dwóch egzemplarzach, po jednym dla Zamawiającego i Gwaranta. W przypadku nieobecności przedstawiciela Gwaranta, Zamawiający obowiązany jest niezwłocznie przesłać Gwarantowi jeden egzemplarz Protokołu Przeglądu.</w:t>
      </w:r>
    </w:p>
    <w:p w14:paraId="578538FD" w14:textId="77777777" w:rsidR="00E33D07" w:rsidRDefault="00E33D07" w:rsidP="003D2825">
      <w:pPr>
        <w:pStyle w:val="Default"/>
        <w:rPr>
          <w:rFonts w:asciiTheme="majorHAnsi" w:hAnsiTheme="majorHAnsi"/>
          <w:b/>
          <w:bCs/>
          <w:color w:val="auto"/>
        </w:rPr>
      </w:pPr>
    </w:p>
    <w:p w14:paraId="2CE81D06" w14:textId="77777777" w:rsidR="00E53DA5" w:rsidRPr="009133D9" w:rsidRDefault="00E53DA5" w:rsidP="00EE21B6">
      <w:pPr>
        <w:pStyle w:val="Default"/>
        <w:jc w:val="center"/>
        <w:rPr>
          <w:rFonts w:asciiTheme="majorHAnsi" w:hAnsiTheme="majorHAnsi"/>
          <w:color w:val="auto"/>
        </w:rPr>
      </w:pPr>
      <w:r w:rsidRPr="009133D9">
        <w:rPr>
          <w:rFonts w:asciiTheme="majorHAnsi" w:hAnsiTheme="majorHAnsi"/>
          <w:b/>
          <w:bCs/>
          <w:color w:val="auto"/>
        </w:rPr>
        <w:t>§ 5</w:t>
      </w:r>
    </w:p>
    <w:p w14:paraId="5FAE4439" w14:textId="77777777" w:rsidR="00E53DA5" w:rsidRPr="009133D9" w:rsidRDefault="00E53DA5" w:rsidP="00EE21B6">
      <w:pPr>
        <w:pStyle w:val="Default"/>
        <w:jc w:val="center"/>
        <w:rPr>
          <w:rFonts w:asciiTheme="majorHAnsi" w:hAnsiTheme="majorHAnsi"/>
          <w:color w:val="auto"/>
        </w:rPr>
      </w:pPr>
      <w:r w:rsidRPr="009133D9">
        <w:rPr>
          <w:rFonts w:asciiTheme="majorHAnsi" w:hAnsiTheme="majorHAnsi"/>
          <w:b/>
          <w:bCs/>
          <w:color w:val="auto"/>
        </w:rPr>
        <w:t>KOMUNIKACJA</w:t>
      </w:r>
    </w:p>
    <w:p w14:paraId="3B7C1EC4" w14:textId="77777777" w:rsidR="00E53DA5" w:rsidRPr="009133D9" w:rsidRDefault="00E53DA5" w:rsidP="008C6035">
      <w:pPr>
        <w:pStyle w:val="Default"/>
        <w:numPr>
          <w:ilvl w:val="0"/>
          <w:numId w:val="5"/>
        </w:numPr>
        <w:ind w:left="426" w:hanging="426"/>
        <w:jc w:val="both"/>
        <w:rPr>
          <w:rFonts w:asciiTheme="majorHAnsi" w:hAnsiTheme="majorHAnsi"/>
          <w:color w:val="auto"/>
        </w:rPr>
      </w:pPr>
      <w:r w:rsidRPr="009133D9">
        <w:rPr>
          <w:rFonts w:asciiTheme="majorHAnsi" w:hAnsiTheme="majorHAnsi"/>
          <w:color w:val="auto"/>
        </w:rPr>
        <w:t xml:space="preserve">Wszelka komunikacja pomiędzy Stronami </w:t>
      </w:r>
      <w:r w:rsidR="00ED6227">
        <w:rPr>
          <w:rFonts w:asciiTheme="majorHAnsi" w:hAnsiTheme="majorHAnsi"/>
          <w:color w:val="auto"/>
        </w:rPr>
        <w:t>będzie prowadzona w formie pisemnej</w:t>
      </w:r>
      <w:r w:rsidRPr="009133D9">
        <w:rPr>
          <w:rFonts w:asciiTheme="majorHAnsi" w:hAnsiTheme="majorHAnsi"/>
          <w:color w:val="auto"/>
        </w:rPr>
        <w:t xml:space="preserve">. O każdej wadzie osoba wyznaczona przez Zamawiającego powiadamia </w:t>
      </w:r>
      <w:r w:rsidR="001B3478">
        <w:rPr>
          <w:rFonts w:asciiTheme="majorHAnsi" w:hAnsiTheme="majorHAnsi"/>
          <w:color w:val="auto"/>
        </w:rPr>
        <w:t>G</w:t>
      </w:r>
      <w:r w:rsidRPr="009133D9">
        <w:rPr>
          <w:rFonts w:asciiTheme="majorHAnsi" w:hAnsiTheme="majorHAnsi"/>
          <w:color w:val="auto"/>
        </w:rPr>
        <w:t>waranta</w:t>
      </w:r>
      <w:r w:rsidR="00ED6227">
        <w:rPr>
          <w:rFonts w:asciiTheme="majorHAnsi" w:hAnsiTheme="majorHAnsi"/>
          <w:color w:val="auto"/>
        </w:rPr>
        <w:t xml:space="preserve"> listem poleconym wysłanym na adres gwaranta wskazany w ust. 2.</w:t>
      </w:r>
    </w:p>
    <w:p w14:paraId="23B519CD" w14:textId="77777777" w:rsidR="00EE21B6" w:rsidRPr="009133D9" w:rsidRDefault="00E53DA5" w:rsidP="008C6035">
      <w:pPr>
        <w:pStyle w:val="Default"/>
        <w:numPr>
          <w:ilvl w:val="0"/>
          <w:numId w:val="5"/>
        </w:numPr>
        <w:ind w:left="426" w:hanging="426"/>
        <w:jc w:val="both"/>
        <w:rPr>
          <w:rFonts w:asciiTheme="majorHAnsi" w:hAnsiTheme="majorHAnsi"/>
          <w:color w:val="auto"/>
        </w:rPr>
      </w:pPr>
      <w:r w:rsidRPr="009133D9">
        <w:rPr>
          <w:rFonts w:asciiTheme="majorHAnsi" w:hAnsiTheme="majorHAnsi"/>
          <w:color w:val="auto"/>
        </w:rPr>
        <w:t xml:space="preserve">Pisma skierowane do Gwaranta należy wysyłać na adres:……………………………………… dane teleadresowe: numer </w:t>
      </w:r>
      <w:proofErr w:type="spellStart"/>
      <w:r w:rsidRPr="009133D9">
        <w:rPr>
          <w:rFonts w:asciiTheme="majorHAnsi" w:hAnsiTheme="majorHAnsi"/>
          <w:color w:val="auto"/>
        </w:rPr>
        <w:t>tel</w:t>
      </w:r>
      <w:proofErr w:type="spellEnd"/>
      <w:r w:rsidRPr="009133D9">
        <w:rPr>
          <w:rFonts w:asciiTheme="majorHAnsi" w:hAnsiTheme="majorHAnsi"/>
          <w:color w:val="auto"/>
        </w:rPr>
        <w:t xml:space="preserve"> / fax ……………………..e-mail ………………………………….</w:t>
      </w:r>
    </w:p>
    <w:p w14:paraId="75AB83B8" w14:textId="77777777" w:rsidR="009133D9" w:rsidRDefault="00E53DA5" w:rsidP="008C6035">
      <w:pPr>
        <w:pStyle w:val="Default"/>
        <w:numPr>
          <w:ilvl w:val="0"/>
          <w:numId w:val="5"/>
        </w:numPr>
        <w:ind w:left="426" w:hanging="426"/>
        <w:jc w:val="both"/>
        <w:rPr>
          <w:rFonts w:asciiTheme="majorHAnsi" w:hAnsiTheme="majorHAnsi"/>
          <w:color w:val="auto"/>
        </w:rPr>
      </w:pPr>
      <w:r w:rsidRPr="009133D9">
        <w:rPr>
          <w:rFonts w:asciiTheme="majorHAnsi" w:hAnsiTheme="majorHAnsi"/>
          <w:color w:val="auto"/>
        </w:rPr>
        <w:t xml:space="preserve">Pisma skierowane do Zamawiającego należy wysyłać na adres: </w:t>
      </w:r>
    </w:p>
    <w:p w14:paraId="4FE9172A" w14:textId="77777777" w:rsidR="00EE21B6" w:rsidRPr="009133D9" w:rsidRDefault="00E53DA5" w:rsidP="009133D9">
      <w:pPr>
        <w:pStyle w:val="Default"/>
        <w:ind w:left="426"/>
        <w:jc w:val="both"/>
        <w:rPr>
          <w:rFonts w:asciiTheme="majorHAnsi" w:hAnsiTheme="majorHAnsi"/>
          <w:color w:val="auto"/>
        </w:rPr>
      </w:pPr>
      <w:r w:rsidRPr="009133D9">
        <w:rPr>
          <w:rFonts w:asciiTheme="majorHAnsi" w:hAnsiTheme="majorHAnsi"/>
          <w:color w:val="auto"/>
        </w:rPr>
        <w:t>Gm</w:t>
      </w:r>
      <w:r w:rsidR="00EE21B6" w:rsidRPr="009133D9">
        <w:rPr>
          <w:rFonts w:asciiTheme="majorHAnsi" w:hAnsiTheme="majorHAnsi"/>
          <w:color w:val="auto"/>
        </w:rPr>
        <w:t>in</w:t>
      </w:r>
      <w:r w:rsidRPr="009133D9">
        <w:rPr>
          <w:rFonts w:asciiTheme="majorHAnsi" w:hAnsiTheme="majorHAnsi"/>
          <w:color w:val="auto"/>
        </w:rPr>
        <w:t xml:space="preserve">a </w:t>
      </w:r>
      <w:r w:rsidR="008155BD">
        <w:rPr>
          <w:rFonts w:asciiTheme="majorHAnsi" w:hAnsiTheme="majorHAnsi"/>
          <w:color w:val="auto"/>
        </w:rPr>
        <w:t>Ciepłowody</w:t>
      </w:r>
      <w:r w:rsidRPr="009133D9">
        <w:rPr>
          <w:rFonts w:asciiTheme="majorHAnsi" w:hAnsiTheme="majorHAnsi"/>
          <w:color w:val="auto"/>
        </w:rPr>
        <w:t xml:space="preserve">, ul. </w:t>
      </w:r>
      <w:r w:rsidR="008155BD">
        <w:rPr>
          <w:rFonts w:asciiTheme="majorHAnsi" w:hAnsiTheme="majorHAnsi"/>
          <w:color w:val="auto"/>
        </w:rPr>
        <w:t>Kolejowa 3</w:t>
      </w:r>
      <w:r w:rsidRPr="009133D9">
        <w:rPr>
          <w:rFonts w:asciiTheme="majorHAnsi" w:hAnsiTheme="majorHAnsi"/>
          <w:color w:val="auto"/>
        </w:rPr>
        <w:t>, 57-</w:t>
      </w:r>
      <w:r w:rsidR="008155BD">
        <w:rPr>
          <w:rFonts w:asciiTheme="majorHAnsi" w:hAnsiTheme="majorHAnsi"/>
          <w:color w:val="auto"/>
        </w:rPr>
        <w:t>211 Ciepłowody</w:t>
      </w:r>
      <w:r w:rsidRPr="009133D9">
        <w:rPr>
          <w:rFonts w:asciiTheme="majorHAnsi" w:hAnsiTheme="majorHAnsi"/>
          <w:color w:val="auto"/>
        </w:rPr>
        <w:t xml:space="preserve"> dane teleadresowe: numer </w:t>
      </w:r>
      <w:r w:rsidR="00EE21B6" w:rsidRPr="009133D9">
        <w:rPr>
          <w:rFonts w:asciiTheme="majorHAnsi" w:hAnsiTheme="majorHAnsi"/>
          <w:color w:val="auto"/>
        </w:rPr>
        <w:t>Tel:</w:t>
      </w:r>
      <w:r w:rsidR="00EE21B6" w:rsidRPr="00EE21B6">
        <w:rPr>
          <w:rFonts w:asciiTheme="majorHAnsi" w:eastAsia="Times New Roman" w:hAnsiTheme="majorHAnsi"/>
          <w:lang w:eastAsia="pl-PL"/>
        </w:rPr>
        <w:t xml:space="preserve">74 81 </w:t>
      </w:r>
      <w:r w:rsidR="008155BD">
        <w:rPr>
          <w:rFonts w:asciiTheme="majorHAnsi" w:eastAsia="Times New Roman" w:hAnsiTheme="majorHAnsi"/>
          <w:lang w:eastAsia="pl-PL"/>
        </w:rPr>
        <w:t>03</w:t>
      </w:r>
      <w:r w:rsidR="00EE21B6" w:rsidRPr="009133D9">
        <w:rPr>
          <w:rFonts w:asciiTheme="majorHAnsi" w:eastAsia="Times New Roman" w:hAnsiTheme="majorHAnsi"/>
          <w:lang w:eastAsia="pl-PL"/>
        </w:rPr>
        <w:t> </w:t>
      </w:r>
      <w:r w:rsidR="008155BD">
        <w:rPr>
          <w:rFonts w:asciiTheme="majorHAnsi" w:eastAsia="Times New Roman" w:hAnsiTheme="majorHAnsi"/>
          <w:lang w:eastAsia="pl-PL"/>
        </w:rPr>
        <w:t>556</w:t>
      </w:r>
      <w:r w:rsidR="00EE21B6" w:rsidRPr="009133D9">
        <w:rPr>
          <w:rFonts w:asciiTheme="majorHAnsi" w:hAnsiTheme="majorHAnsi"/>
          <w:color w:val="auto"/>
        </w:rPr>
        <w:t>;</w:t>
      </w:r>
      <w:r w:rsidRPr="009133D9">
        <w:rPr>
          <w:rFonts w:asciiTheme="majorHAnsi" w:hAnsiTheme="majorHAnsi"/>
          <w:color w:val="auto"/>
        </w:rPr>
        <w:t xml:space="preserve"> fax: </w:t>
      </w:r>
      <w:r w:rsidR="00EE21B6" w:rsidRPr="00EE21B6">
        <w:rPr>
          <w:rFonts w:asciiTheme="majorHAnsi" w:eastAsia="Times New Roman" w:hAnsiTheme="majorHAnsi"/>
          <w:lang w:eastAsia="pl-PL"/>
        </w:rPr>
        <w:t xml:space="preserve">74 81 </w:t>
      </w:r>
      <w:r w:rsidR="008155BD">
        <w:rPr>
          <w:rFonts w:asciiTheme="majorHAnsi" w:eastAsia="Times New Roman" w:hAnsiTheme="majorHAnsi"/>
          <w:lang w:eastAsia="pl-PL"/>
        </w:rPr>
        <w:t>03</w:t>
      </w:r>
      <w:r w:rsidR="00EE21B6" w:rsidRPr="009133D9">
        <w:rPr>
          <w:rFonts w:asciiTheme="majorHAnsi" w:eastAsia="Times New Roman" w:hAnsiTheme="majorHAnsi"/>
          <w:lang w:eastAsia="pl-PL"/>
        </w:rPr>
        <w:t> </w:t>
      </w:r>
      <w:r w:rsidR="008155BD">
        <w:rPr>
          <w:rFonts w:asciiTheme="majorHAnsi" w:eastAsia="Times New Roman" w:hAnsiTheme="majorHAnsi"/>
          <w:lang w:eastAsia="pl-PL"/>
        </w:rPr>
        <w:t>228</w:t>
      </w:r>
      <w:r w:rsidRPr="009133D9">
        <w:rPr>
          <w:rFonts w:asciiTheme="majorHAnsi" w:hAnsiTheme="majorHAnsi"/>
          <w:color w:val="auto"/>
        </w:rPr>
        <w:t xml:space="preserve">, e-mail </w:t>
      </w:r>
      <w:hyperlink r:id="rId8" w:history="1">
        <w:r w:rsidR="00231E5A" w:rsidRPr="00B60892">
          <w:rPr>
            <w:rStyle w:val="Hipercze"/>
            <w:rFonts w:asciiTheme="majorHAnsi" w:hAnsiTheme="majorHAnsi"/>
          </w:rPr>
          <w:t>sekretariat@cieplowody.pl</w:t>
        </w:r>
      </w:hyperlink>
    </w:p>
    <w:p w14:paraId="3C2A80B2" w14:textId="77777777" w:rsidR="00E53DA5" w:rsidRPr="009133D9" w:rsidRDefault="00EE21B6" w:rsidP="008C6035">
      <w:pPr>
        <w:pStyle w:val="Default"/>
        <w:numPr>
          <w:ilvl w:val="0"/>
          <w:numId w:val="5"/>
        </w:numPr>
        <w:ind w:left="426" w:hanging="426"/>
        <w:jc w:val="both"/>
        <w:rPr>
          <w:rFonts w:asciiTheme="majorHAnsi" w:hAnsiTheme="majorHAnsi"/>
          <w:color w:val="auto"/>
        </w:rPr>
      </w:pPr>
      <w:r w:rsidRPr="009133D9">
        <w:rPr>
          <w:rFonts w:asciiTheme="majorHAnsi" w:hAnsiTheme="majorHAnsi"/>
          <w:color w:val="auto"/>
        </w:rPr>
        <w:t xml:space="preserve">O </w:t>
      </w:r>
      <w:r w:rsidR="00E53DA5" w:rsidRPr="009133D9">
        <w:rPr>
          <w:rFonts w:asciiTheme="majorHAnsi" w:hAnsiTheme="majorHAnsi"/>
          <w:color w:val="auto"/>
        </w:rPr>
        <w:t>zmianach danych teleadresowych strony obowiązane</w:t>
      </w:r>
      <w:r w:rsidR="000B6394">
        <w:rPr>
          <w:rFonts w:asciiTheme="majorHAnsi" w:hAnsiTheme="majorHAnsi"/>
          <w:color w:val="auto"/>
        </w:rPr>
        <w:t xml:space="preserve"> są</w:t>
      </w:r>
      <w:r w:rsidR="00E53DA5" w:rsidRPr="009133D9">
        <w:rPr>
          <w:rFonts w:asciiTheme="majorHAnsi" w:hAnsiTheme="majorHAnsi"/>
          <w:color w:val="auto"/>
        </w:rPr>
        <w:t xml:space="preserve"> informować się niezwłocznie, nie później niż 7 dni od chwili zaistnienia zmian, pod rygorem uznania wysyłania korespondencji pod ostatnio znany adres za skutecznie doręczoną.</w:t>
      </w:r>
    </w:p>
    <w:p w14:paraId="45980FB8" w14:textId="77777777" w:rsidR="00E53DA5" w:rsidRPr="009133D9" w:rsidRDefault="00E53DA5" w:rsidP="00E53DA5">
      <w:pPr>
        <w:pStyle w:val="Default"/>
        <w:jc w:val="both"/>
        <w:rPr>
          <w:rFonts w:asciiTheme="majorHAnsi" w:hAnsiTheme="majorHAnsi"/>
          <w:color w:val="auto"/>
        </w:rPr>
      </w:pPr>
    </w:p>
    <w:p w14:paraId="759FE4A0" w14:textId="77777777" w:rsidR="00E53DA5" w:rsidRPr="009133D9" w:rsidRDefault="00E53DA5" w:rsidP="00EE21B6">
      <w:pPr>
        <w:pStyle w:val="Default"/>
        <w:jc w:val="center"/>
        <w:rPr>
          <w:rFonts w:asciiTheme="majorHAnsi" w:hAnsiTheme="majorHAnsi"/>
          <w:color w:val="auto"/>
        </w:rPr>
      </w:pPr>
      <w:r w:rsidRPr="009133D9">
        <w:rPr>
          <w:rFonts w:asciiTheme="majorHAnsi" w:hAnsiTheme="majorHAnsi"/>
          <w:b/>
          <w:bCs/>
          <w:color w:val="auto"/>
        </w:rPr>
        <w:t>§ 6</w:t>
      </w:r>
    </w:p>
    <w:p w14:paraId="1212C5B7" w14:textId="77777777" w:rsidR="00E53DA5" w:rsidRPr="009133D9" w:rsidRDefault="00E53DA5" w:rsidP="00EE21B6">
      <w:pPr>
        <w:pStyle w:val="Default"/>
        <w:jc w:val="center"/>
        <w:rPr>
          <w:rFonts w:asciiTheme="majorHAnsi" w:hAnsiTheme="majorHAnsi"/>
          <w:color w:val="auto"/>
        </w:rPr>
      </w:pPr>
      <w:r w:rsidRPr="009133D9">
        <w:rPr>
          <w:rFonts w:asciiTheme="majorHAnsi" w:hAnsiTheme="majorHAnsi"/>
          <w:b/>
          <w:bCs/>
          <w:color w:val="auto"/>
        </w:rPr>
        <w:t>POSTANOWIENIA KOŃCOWE</w:t>
      </w:r>
    </w:p>
    <w:p w14:paraId="7537AD0F" w14:textId="77777777" w:rsidR="00E53DA5" w:rsidRPr="009133D9" w:rsidRDefault="00E53DA5" w:rsidP="008C6035">
      <w:pPr>
        <w:pStyle w:val="Default"/>
        <w:numPr>
          <w:ilvl w:val="0"/>
          <w:numId w:val="6"/>
        </w:numPr>
        <w:ind w:left="426" w:hanging="426"/>
        <w:jc w:val="both"/>
        <w:rPr>
          <w:rFonts w:asciiTheme="majorHAnsi" w:hAnsiTheme="majorHAnsi"/>
          <w:color w:val="auto"/>
        </w:rPr>
      </w:pPr>
      <w:r w:rsidRPr="009133D9">
        <w:rPr>
          <w:rFonts w:asciiTheme="majorHAnsi" w:hAnsiTheme="majorHAnsi"/>
          <w:color w:val="auto"/>
        </w:rPr>
        <w:t xml:space="preserve">W sprawach nieuregulowanych zastosowanie mają przepisy prawa polskiego, </w:t>
      </w:r>
      <w:r w:rsidR="009133D9">
        <w:rPr>
          <w:rFonts w:asciiTheme="majorHAnsi" w:hAnsiTheme="majorHAnsi"/>
          <w:color w:val="auto"/>
        </w:rPr>
        <w:br/>
      </w:r>
      <w:r w:rsidRPr="009133D9">
        <w:rPr>
          <w:rFonts w:asciiTheme="majorHAnsi" w:hAnsiTheme="majorHAnsi"/>
          <w:color w:val="auto"/>
        </w:rPr>
        <w:t xml:space="preserve">w szczególności kodeksu cywilnego oraz ustawy z dnia </w:t>
      </w:r>
      <w:r w:rsidR="00F55077">
        <w:rPr>
          <w:rFonts w:asciiTheme="majorHAnsi" w:hAnsiTheme="majorHAnsi"/>
          <w:color w:val="auto"/>
        </w:rPr>
        <w:t>11 września</w:t>
      </w:r>
      <w:r w:rsidR="00971705">
        <w:rPr>
          <w:rFonts w:asciiTheme="majorHAnsi" w:hAnsiTheme="majorHAnsi"/>
          <w:color w:val="auto"/>
        </w:rPr>
        <w:t xml:space="preserve"> 2019 r.</w:t>
      </w:r>
      <w:r w:rsidR="007A7B0D">
        <w:rPr>
          <w:rFonts w:asciiTheme="majorHAnsi" w:hAnsiTheme="majorHAnsi"/>
          <w:color w:val="auto"/>
        </w:rPr>
        <w:t xml:space="preserve">- </w:t>
      </w:r>
      <w:r w:rsidRPr="009133D9">
        <w:rPr>
          <w:rFonts w:asciiTheme="majorHAnsi" w:hAnsiTheme="majorHAnsi"/>
          <w:color w:val="auto"/>
        </w:rPr>
        <w:t>Prawo Zamówień Publicznych.</w:t>
      </w:r>
    </w:p>
    <w:p w14:paraId="73F6FF66" w14:textId="77777777" w:rsidR="00E53DA5" w:rsidRPr="009133D9" w:rsidRDefault="00E53DA5" w:rsidP="008C6035">
      <w:pPr>
        <w:pStyle w:val="Default"/>
        <w:numPr>
          <w:ilvl w:val="0"/>
          <w:numId w:val="6"/>
        </w:numPr>
        <w:ind w:left="426"/>
        <w:jc w:val="both"/>
        <w:rPr>
          <w:rFonts w:asciiTheme="majorHAnsi" w:hAnsiTheme="majorHAnsi"/>
          <w:color w:val="auto"/>
        </w:rPr>
      </w:pPr>
      <w:r w:rsidRPr="009133D9">
        <w:rPr>
          <w:rFonts w:asciiTheme="majorHAnsi" w:hAnsiTheme="majorHAnsi"/>
          <w:color w:val="auto"/>
        </w:rPr>
        <w:t>Wszelkie zmiany niniejszej Karty Gwarancyjnej wymagają zachowania formy pisemnej pod rygorem nieważności.</w:t>
      </w:r>
    </w:p>
    <w:p w14:paraId="65B0DC12" w14:textId="77777777" w:rsidR="00E53DA5" w:rsidRPr="009133D9" w:rsidRDefault="00E53DA5" w:rsidP="008C6035">
      <w:pPr>
        <w:pStyle w:val="Default"/>
        <w:numPr>
          <w:ilvl w:val="0"/>
          <w:numId w:val="6"/>
        </w:numPr>
        <w:ind w:left="426"/>
        <w:jc w:val="both"/>
        <w:rPr>
          <w:rFonts w:asciiTheme="majorHAnsi" w:hAnsiTheme="majorHAnsi"/>
          <w:color w:val="auto"/>
        </w:rPr>
      </w:pPr>
      <w:r w:rsidRPr="009133D9">
        <w:rPr>
          <w:rFonts w:asciiTheme="majorHAnsi" w:hAnsiTheme="majorHAnsi"/>
          <w:color w:val="auto"/>
        </w:rPr>
        <w:t xml:space="preserve">Niniejsza Karta Gwarancyjna stanowi załącznik nr </w:t>
      </w:r>
      <w:r w:rsidR="00EE21B6" w:rsidRPr="009133D9">
        <w:rPr>
          <w:rFonts w:asciiTheme="majorHAnsi" w:hAnsiTheme="majorHAnsi"/>
          <w:color w:val="auto"/>
        </w:rPr>
        <w:t xml:space="preserve">1 do Umowy </w:t>
      </w:r>
      <w:r w:rsidRPr="009133D9">
        <w:rPr>
          <w:rFonts w:asciiTheme="majorHAnsi" w:hAnsiTheme="majorHAnsi"/>
          <w:color w:val="auto"/>
        </w:rPr>
        <w:t>…………………… z dnia …………………………</w:t>
      </w:r>
    </w:p>
    <w:p w14:paraId="4CF78DA8" w14:textId="77777777" w:rsidR="00E53DA5" w:rsidRPr="009133D9" w:rsidRDefault="00E53DA5" w:rsidP="00E53DA5">
      <w:pPr>
        <w:pStyle w:val="Default"/>
        <w:jc w:val="both"/>
        <w:rPr>
          <w:rFonts w:asciiTheme="majorHAnsi" w:hAnsiTheme="majorHAnsi"/>
          <w:color w:val="auto"/>
        </w:rPr>
      </w:pPr>
    </w:p>
    <w:p w14:paraId="50024E2E" w14:textId="77777777" w:rsidR="00EE21B6" w:rsidRPr="009133D9" w:rsidRDefault="00EE21B6" w:rsidP="00EE21B6">
      <w:pPr>
        <w:pStyle w:val="Default"/>
        <w:jc w:val="right"/>
        <w:rPr>
          <w:rFonts w:asciiTheme="majorHAnsi" w:hAnsiTheme="majorHAnsi"/>
          <w:b/>
          <w:bCs/>
          <w:color w:val="auto"/>
        </w:rPr>
      </w:pPr>
    </w:p>
    <w:p w14:paraId="037E26FD" w14:textId="77777777" w:rsidR="00EE21B6" w:rsidRPr="009133D9" w:rsidRDefault="00EE21B6" w:rsidP="00EE21B6">
      <w:pPr>
        <w:pStyle w:val="Default"/>
        <w:jc w:val="right"/>
        <w:rPr>
          <w:rFonts w:asciiTheme="majorHAnsi" w:hAnsiTheme="majorHAnsi"/>
          <w:b/>
          <w:bCs/>
          <w:color w:val="auto"/>
        </w:rPr>
      </w:pPr>
    </w:p>
    <w:p w14:paraId="19AA5715" w14:textId="77777777" w:rsidR="001B3478" w:rsidRDefault="001B3478" w:rsidP="001B3478">
      <w:pPr>
        <w:pStyle w:val="Default"/>
        <w:rPr>
          <w:rFonts w:asciiTheme="majorHAnsi" w:hAnsiTheme="majorHAnsi"/>
          <w:b/>
          <w:bCs/>
          <w:color w:val="auto"/>
        </w:rPr>
      </w:pPr>
    </w:p>
    <w:p w14:paraId="36DB89AF" w14:textId="77777777" w:rsidR="00E53DA5" w:rsidRPr="009133D9" w:rsidRDefault="00E53DA5" w:rsidP="001B3478">
      <w:pPr>
        <w:pStyle w:val="Default"/>
        <w:ind w:left="7788" w:firstLine="708"/>
        <w:rPr>
          <w:rFonts w:asciiTheme="majorHAnsi" w:hAnsiTheme="majorHAnsi"/>
          <w:color w:val="auto"/>
        </w:rPr>
      </w:pPr>
      <w:r w:rsidRPr="009133D9">
        <w:rPr>
          <w:rFonts w:asciiTheme="majorHAnsi" w:hAnsiTheme="majorHAnsi"/>
          <w:b/>
          <w:bCs/>
          <w:color w:val="auto"/>
        </w:rPr>
        <w:t>Gwarant:</w:t>
      </w:r>
    </w:p>
    <w:p w14:paraId="1F3DDC3D" w14:textId="77777777" w:rsidR="00EE21B6" w:rsidRPr="009133D9" w:rsidRDefault="00EE21B6" w:rsidP="00EE21B6">
      <w:pPr>
        <w:spacing w:after="0" w:line="240" w:lineRule="auto"/>
        <w:jc w:val="right"/>
        <w:rPr>
          <w:rFonts w:asciiTheme="majorHAnsi" w:hAnsiTheme="majorHAnsi"/>
          <w:sz w:val="24"/>
          <w:szCs w:val="24"/>
        </w:rPr>
      </w:pPr>
    </w:p>
    <w:p w14:paraId="2336C596" w14:textId="77777777" w:rsidR="00EE21B6" w:rsidRPr="009133D9" w:rsidRDefault="00EE21B6" w:rsidP="00EE21B6">
      <w:pPr>
        <w:spacing w:after="0" w:line="240" w:lineRule="auto"/>
        <w:jc w:val="right"/>
        <w:rPr>
          <w:rFonts w:asciiTheme="majorHAnsi" w:hAnsiTheme="majorHAnsi"/>
          <w:sz w:val="24"/>
          <w:szCs w:val="24"/>
        </w:rPr>
      </w:pPr>
    </w:p>
    <w:p w14:paraId="0746D287" w14:textId="77777777" w:rsidR="00E53DA5" w:rsidRPr="009133D9" w:rsidRDefault="00E53DA5" w:rsidP="00EE21B6">
      <w:pPr>
        <w:spacing w:after="0" w:line="240" w:lineRule="auto"/>
        <w:jc w:val="right"/>
        <w:rPr>
          <w:rFonts w:asciiTheme="majorHAnsi" w:hAnsiTheme="majorHAnsi"/>
          <w:sz w:val="24"/>
          <w:szCs w:val="24"/>
        </w:rPr>
      </w:pPr>
      <w:r w:rsidRPr="009133D9">
        <w:rPr>
          <w:rFonts w:asciiTheme="majorHAnsi" w:hAnsiTheme="majorHAnsi"/>
          <w:sz w:val="24"/>
          <w:szCs w:val="24"/>
        </w:rPr>
        <w:t>…………………………………..</w:t>
      </w:r>
    </w:p>
    <w:sectPr w:rsidR="00E53DA5" w:rsidRPr="009133D9" w:rsidSect="00576051">
      <w:footerReference w:type="default" r:id="rId9"/>
      <w:headerReference w:type="first" r:id="rId10"/>
      <w:pgSz w:w="11906" w:h="16838"/>
      <w:pgMar w:top="851" w:right="851" w:bottom="851" w:left="851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6CEB4" w14:textId="77777777" w:rsidR="00517A3E" w:rsidRDefault="00517A3E" w:rsidP="00D9549D">
      <w:pPr>
        <w:spacing w:after="0" w:line="240" w:lineRule="auto"/>
      </w:pPr>
      <w:r>
        <w:separator/>
      </w:r>
    </w:p>
  </w:endnote>
  <w:endnote w:type="continuationSeparator" w:id="0">
    <w:p w14:paraId="450F56A4" w14:textId="77777777" w:rsidR="00517A3E" w:rsidRDefault="00517A3E" w:rsidP="00D95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80035"/>
      <w:docPartObj>
        <w:docPartGallery w:val="Page Numbers (Bottom of Page)"/>
        <w:docPartUnique/>
      </w:docPartObj>
    </w:sdtPr>
    <w:sdtContent>
      <w:p w14:paraId="2286DC2A" w14:textId="77777777" w:rsidR="006B76C9" w:rsidRDefault="00D00A48">
        <w:pPr>
          <w:pStyle w:val="Stopka"/>
          <w:jc w:val="right"/>
        </w:pPr>
        <w:r>
          <w:rPr>
            <w:noProof/>
          </w:rPr>
          <w:fldChar w:fldCharType="begin"/>
        </w:r>
        <w:r w:rsidR="00090973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31E5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AB8F560" w14:textId="77777777" w:rsidR="006B76C9" w:rsidRDefault="006B76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A168F" w14:textId="77777777" w:rsidR="00517A3E" w:rsidRDefault="00517A3E" w:rsidP="00D9549D">
      <w:pPr>
        <w:spacing w:after="0" w:line="240" w:lineRule="auto"/>
      </w:pPr>
      <w:r>
        <w:separator/>
      </w:r>
    </w:p>
  </w:footnote>
  <w:footnote w:type="continuationSeparator" w:id="0">
    <w:p w14:paraId="1B14BB4F" w14:textId="77777777" w:rsidR="00517A3E" w:rsidRDefault="00517A3E" w:rsidP="00D95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462F5" w14:textId="77777777" w:rsidR="006B76C9" w:rsidRDefault="006B76C9" w:rsidP="009B4787">
    <w:pPr>
      <w:pStyle w:val="Nagwek"/>
    </w:pPr>
  </w:p>
  <w:p w14:paraId="40752E11" w14:textId="77777777" w:rsidR="006B76C9" w:rsidRDefault="006B76C9" w:rsidP="006E734F">
    <w:pPr>
      <w:pStyle w:val="Nagwek"/>
      <w:jc w:val="center"/>
    </w:pPr>
  </w:p>
  <w:p w14:paraId="6A750C94" w14:textId="77777777" w:rsidR="006B76C9" w:rsidRDefault="006B76C9" w:rsidP="0016443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B982356C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/>
      </w:rPr>
    </w:lvl>
  </w:abstractNum>
  <w:abstractNum w:abstractNumId="7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8" w15:restartNumberingAfterBreak="0">
    <w:nsid w:val="00000009"/>
    <w:multiLevelType w:val="single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9" w15:restartNumberingAfterBreak="0">
    <w:nsid w:val="0000000A"/>
    <w:multiLevelType w:val="single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</w:abstractNum>
  <w:abstractNum w:abstractNumId="10" w15:restartNumberingAfterBreak="0">
    <w:nsid w:val="0000000B"/>
    <w:multiLevelType w:val="singleLevel"/>
    <w:tmpl w:val="0000000B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11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0000000D"/>
    <w:multiLevelType w:val="singleLevel"/>
    <w:tmpl w:val="0000000D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</w:abstractNum>
  <w:abstractNum w:abstractNumId="13" w15:restartNumberingAfterBreak="0">
    <w:nsid w:val="0000000E"/>
    <w:multiLevelType w:val="singleLevel"/>
    <w:tmpl w:val="0000000E"/>
    <w:name w:val="WW8Num15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/>
      </w:rPr>
    </w:lvl>
  </w:abstractNum>
  <w:abstractNum w:abstractNumId="14" w15:restartNumberingAfterBreak="0">
    <w:nsid w:val="0000000F"/>
    <w:multiLevelType w:val="singleLevel"/>
    <w:tmpl w:val="0000000F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00000010"/>
    <w:multiLevelType w:val="singleLevel"/>
    <w:tmpl w:val="00000010"/>
    <w:name w:val="WW8Num1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6" w15:restartNumberingAfterBreak="0">
    <w:nsid w:val="00000012"/>
    <w:multiLevelType w:val="singleLevel"/>
    <w:tmpl w:val="00000012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7" w15:restartNumberingAfterBreak="0">
    <w:nsid w:val="00000014"/>
    <w:multiLevelType w:val="singleLevel"/>
    <w:tmpl w:val="00000014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8" w15:restartNumberingAfterBreak="0">
    <w:nsid w:val="00000015"/>
    <w:multiLevelType w:val="singleLevel"/>
    <w:tmpl w:val="00000015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9" w15:restartNumberingAfterBreak="0">
    <w:nsid w:val="00000016"/>
    <w:multiLevelType w:val="singleLevel"/>
    <w:tmpl w:val="00000016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0" w15:restartNumberingAfterBreak="0">
    <w:nsid w:val="00000017"/>
    <w:multiLevelType w:val="singleLevel"/>
    <w:tmpl w:val="00000017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1" w15:restartNumberingAfterBreak="0">
    <w:nsid w:val="00000018"/>
    <w:multiLevelType w:val="singleLevel"/>
    <w:tmpl w:val="00000018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2" w15:restartNumberingAfterBreak="0">
    <w:nsid w:val="0000001A"/>
    <w:multiLevelType w:val="singleLevel"/>
    <w:tmpl w:val="0000001A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23" w15:restartNumberingAfterBreak="0">
    <w:nsid w:val="0000001B"/>
    <w:multiLevelType w:val="singleLevel"/>
    <w:tmpl w:val="5418718A"/>
    <w:name w:val="WW8Num2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4" w15:restartNumberingAfterBreak="0">
    <w:nsid w:val="0000001D"/>
    <w:multiLevelType w:val="singleLevel"/>
    <w:tmpl w:val="0000001D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</w:rPr>
    </w:lvl>
  </w:abstractNum>
  <w:abstractNum w:abstractNumId="25" w15:restartNumberingAfterBreak="0">
    <w:nsid w:val="00000023"/>
    <w:multiLevelType w:val="multilevel"/>
    <w:tmpl w:val="00000023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200" w:hanging="180"/>
      </w:pPr>
    </w:lvl>
  </w:abstractNum>
  <w:abstractNum w:abstractNumId="26" w15:restartNumberingAfterBreak="0">
    <w:nsid w:val="1E711EAC"/>
    <w:multiLevelType w:val="hybridMultilevel"/>
    <w:tmpl w:val="15B6499A"/>
    <w:lvl w:ilvl="0" w:tplc="00F615DC">
      <w:start w:val="1"/>
      <w:numFmt w:val="decimal"/>
      <w:lvlText w:val="§%1."/>
      <w:lvlJc w:val="center"/>
      <w:pPr>
        <w:ind w:left="720" w:hanging="360"/>
      </w:pPr>
      <w:rPr>
        <w:rFonts w:hint="default"/>
      </w:rPr>
    </w:lvl>
    <w:lvl w:ilvl="1" w:tplc="F69A22CC">
      <w:start w:val="1"/>
      <w:numFmt w:val="decimal"/>
      <w:lvlText w:val="%2."/>
      <w:lvlJc w:val="left"/>
      <w:pPr>
        <w:ind w:left="1440" w:hanging="360"/>
      </w:pPr>
      <w:rPr>
        <w:i w:val="0"/>
        <w:color w:val="auto"/>
      </w:rPr>
    </w:lvl>
    <w:lvl w:ilvl="2" w:tplc="18C0CCD0">
      <w:start w:val="1"/>
      <w:numFmt w:val="decimal"/>
      <w:lvlText w:val="%3)"/>
      <w:lvlJc w:val="left"/>
      <w:pPr>
        <w:ind w:left="2160" w:hanging="180"/>
      </w:pPr>
      <w:rPr>
        <w:i w:val="0"/>
        <w:strike w:val="0"/>
      </w:rPr>
    </w:lvl>
    <w:lvl w:ilvl="3" w:tplc="50CE528C">
      <w:start w:val="1"/>
      <w:numFmt w:val="lowerLetter"/>
      <w:lvlText w:val="%4)"/>
      <w:lvlJc w:val="left"/>
      <w:pPr>
        <w:ind w:left="2880" w:hanging="360"/>
      </w:pPr>
      <w:rPr>
        <w:i w:val="0"/>
        <w:color w:val="auto"/>
      </w:rPr>
    </w:lvl>
    <w:lvl w:ilvl="4" w:tplc="ADE84EC6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F982EC4"/>
    <w:multiLevelType w:val="hybridMultilevel"/>
    <w:tmpl w:val="7494C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3B2E5B0">
      <w:start w:val="9"/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BB35A6"/>
    <w:multiLevelType w:val="hybridMultilevel"/>
    <w:tmpl w:val="AA0C2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123295"/>
    <w:multiLevelType w:val="hybridMultilevel"/>
    <w:tmpl w:val="D4B8369E"/>
    <w:name w:val="WW8Num322"/>
    <w:lvl w:ilvl="0" w:tplc="FA0ADB18">
      <w:start w:val="8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FE6E61"/>
    <w:multiLevelType w:val="hybridMultilevel"/>
    <w:tmpl w:val="C2B2D5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9F1AE5"/>
    <w:multiLevelType w:val="hybridMultilevel"/>
    <w:tmpl w:val="DD525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451B5"/>
    <w:multiLevelType w:val="hybridMultilevel"/>
    <w:tmpl w:val="AD423C00"/>
    <w:lvl w:ilvl="0" w:tplc="1FB832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AB609E"/>
    <w:multiLevelType w:val="hybridMultilevel"/>
    <w:tmpl w:val="9094ED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252152">
    <w:abstractNumId w:val="30"/>
  </w:num>
  <w:num w:numId="2" w16cid:durableId="634063334">
    <w:abstractNumId w:val="32"/>
  </w:num>
  <w:num w:numId="3" w16cid:durableId="2081709325">
    <w:abstractNumId w:val="31"/>
  </w:num>
  <w:num w:numId="4" w16cid:durableId="2000385616">
    <w:abstractNumId w:val="28"/>
  </w:num>
  <w:num w:numId="5" w16cid:durableId="2061394893">
    <w:abstractNumId w:val="27"/>
  </w:num>
  <w:num w:numId="6" w16cid:durableId="699935340">
    <w:abstractNumId w:val="33"/>
  </w:num>
  <w:num w:numId="7" w16cid:durableId="505557857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549D"/>
    <w:rsid w:val="0003362E"/>
    <w:rsid w:val="00060FD4"/>
    <w:rsid w:val="00090973"/>
    <w:rsid w:val="000A17B3"/>
    <w:rsid w:val="000B25B3"/>
    <w:rsid w:val="000B6394"/>
    <w:rsid w:val="000B781C"/>
    <w:rsid w:val="000F4B0E"/>
    <w:rsid w:val="0011308E"/>
    <w:rsid w:val="00117FB4"/>
    <w:rsid w:val="00164436"/>
    <w:rsid w:val="00164E64"/>
    <w:rsid w:val="001908E9"/>
    <w:rsid w:val="001B3478"/>
    <w:rsid w:val="001C6A93"/>
    <w:rsid w:val="001F5800"/>
    <w:rsid w:val="00216CF4"/>
    <w:rsid w:val="00224ADA"/>
    <w:rsid w:val="002319C0"/>
    <w:rsid w:val="00231E5A"/>
    <w:rsid w:val="002555BA"/>
    <w:rsid w:val="00322A72"/>
    <w:rsid w:val="003322FF"/>
    <w:rsid w:val="003504BB"/>
    <w:rsid w:val="003B2C63"/>
    <w:rsid w:val="003B550D"/>
    <w:rsid w:val="003C2B5A"/>
    <w:rsid w:val="003D0515"/>
    <w:rsid w:val="003D2825"/>
    <w:rsid w:val="003E6138"/>
    <w:rsid w:val="0041445F"/>
    <w:rsid w:val="00473683"/>
    <w:rsid w:val="00493FF3"/>
    <w:rsid w:val="004E2B2C"/>
    <w:rsid w:val="004F279A"/>
    <w:rsid w:val="0051052E"/>
    <w:rsid w:val="005179F4"/>
    <w:rsid w:val="00517A3E"/>
    <w:rsid w:val="00561A6A"/>
    <w:rsid w:val="00564AF6"/>
    <w:rsid w:val="005702B7"/>
    <w:rsid w:val="00576051"/>
    <w:rsid w:val="00590F5F"/>
    <w:rsid w:val="005A1B0C"/>
    <w:rsid w:val="005B00CE"/>
    <w:rsid w:val="005E6806"/>
    <w:rsid w:val="005E749E"/>
    <w:rsid w:val="0062211B"/>
    <w:rsid w:val="00634CA4"/>
    <w:rsid w:val="0064392C"/>
    <w:rsid w:val="00653DEA"/>
    <w:rsid w:val="006B76C9"/>
    <w:rsid w:val="006E734F"/>
    <w:rsid w:val="006F38F6"/>
    <w:rsid w:val="00723FB6"/>
    <w:rsid w:val="00735B11"/>
    <w:rsid w:val="007415DB"/>
    <w:rsid w:val="00755D5D"/>
    <w:rsid w:val="007A7B0D"/>
    <w:rsid w:val="007B2F98"/>
    <w:rsid w:val="007F2540"/>
    <w:rsid w:val="007F5733"/>
    <w:rsid w:val="008155BD"/>
    <w:rsid w:val="008465DE"/>
    <w:rsid w:val="00846C44"/>
    <w:rsid w:val="00852FAD"/>
    <w:rsid w:val="00893F94"/>
    <w:rsid w:val="00894C98"/>
    <w:rsid w:val="008A52C0"/>
    <w:rsid w:val="008C6035"/>
    <w:rsid w:val="008C7FDF"/>
    <w:rsid w:val="008E5CEA"/>
    <w:rsid w:val="009133D9"/>
    <w:rsid w:val="009162EF"/>
    <w:rsid w:val="009255BB"/>
    <w:rsid w:val="00926D3C"/>
    <w:rsid w:val="009425FF"/>
    <w:rsid w:val="00952E87"/>
    <w:rsid w:val="00954606"/>
    <w:rsid w:val="00971705"/>
    <w:rsid w:val="009858F0"/>
    <w:rsid w:val="009B33BF"/>
    <w:rsid w:val="009B4787"/>
    <w:rsid w:val="009C0CCC"/>
    <w:rsid w:val="009D5692"/>
    <w:rsid w:val="009D6ABD"/>
    <w:rsid w:val="00A2432B"/>
    <w:rsid w:val="00A25877"/>
    <w:rsid w:val="00A25A71"/>
    <w:rsid w:val="00A77FF0"/>
    <w:rsid w:val="00A82CE7"/>
    <w:rsid w:val="00AB2E6D"/>
    <w:rsid w:val="00AB38A7"/>
    <w:rsid w:val="00AB3E44"/>
    <w:rsid w:val="00AB7428"/>
    <w:rsid w:val="00AF320A"/>
    <w:rsid w:val="00B315E7"/>
    <w:rsid w:val="00B430B3"/>
    <w:rsid w:val="00B50E88"/>
    <w:rsid w:val="00B91240"/>
    <w:rsid w:val="00B93CFD"/>
    <w:rsid w:val="00BB69CE"/>
    <w:rsid w:val="00BC3EC1"/>
    <w:rsid w:val="00BD5483"/>
    <w:rsid w:val="00BD5923"/>
    <w:rsid w:val="00BD7EA1"/>
    <w:rsid w:val="00BE236E"/>
    <w:rsid w:val="00C04658"/>
    <w:rsid w:val="00C1315C"/>
    <w:rsid w:val="00C61DDB"/>
    <w:rsid w:val="00C72F64"/>
    <w:rsid w:val="00C823AB"/>
    <w:rsid w:val="00C870E1"/>
    <w:rsid w:val="00CA0FFB"/>
    <w:rsid w:val="00D00A48"/>
    <w:rsid w:val="00D335A9"/>
    <w:rsid w:val="00D358A9"/>
    <w:rsid w:val="00D67731"/>
    <w:rsid w:val="00D76573"/>
    <w:rsid w:val="00D815BB"/>
    <w:rsid w:val="00D8303C"/>
    <w:rsid w:val="00D9549D"/>
    <w:rsid w:val="00DB10F7"/>
    <w:rsid w:val="00DD32E5"/>
    <w:rsid w:val="00E16538"/>
    <w:rsid w:val="00E230A0"/>
    <w:rsid w:val="00E26777"/>
    <w:rsid w:val="00E33D07"/>
    <w:rsid w:val="00E53DA5"/>
    <w:rsid w:val="00E54F14"/>
    <w:rsid w:val="00E863D6"/>
    <w:rsid w:val="00EB386E"/>
    <w:rsid w:val="00EC2FF5"/>
    <w:rsid w:val="00ED6227"/>
    <w:rsid w:val="00EE21B6"/>
    <w:rsid w:val="00EE4955"/>
    <w:rsid w:val="00EE5617"/>
    <w:rsid w:val="00F12EF5"/>
    <w:rsid w:val="00F40DA1"/>
    <w:rsid w:val="00F55077"/>
    <w:rsid w:val="00F74023"/>
    <w:rsid w:val="00F74215"/>
    <w:rsid w:val="00F74D67"/>
    <w:rsid w:val="00FB4DB7"/>
    <w:rsid w:val="00FD3D97"/>
    <w:rsid w:val="00FE0A01"/>
    <w:rsid w:val="00FF440F"/>
    <w:rsid w:val="00FF7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487BF4"/>
  <w15:docId w15:val="{D75E926F-96C1-40F4-BC14-77B368188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549D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54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549D"/>
    <w:rPr>
      <w:rFonts w:ascii="Calibri" w:eastAsia="Calibri" w:hAnsi="Calibri" w:cs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954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549D"/>
    <w:rPr>
      <w:rFonts w:ascii="Calibri" w:eastAsia="Calibri" w:hAnsi="Calibri" w:cs="Times New Roman"/>
      <w:lang w:eastAsia="ar-SA"/>
    </w:rPr>
  </w:style>
  <w:style w:type="paragraph" w:styleId="Akapitzlist">
    <w:name w:val="List Paragraph"/>
    <w:basedOn w:val="Normalny"/>
    <w:qFormat/>
    <w:rsid w:val="00D9549D"/>
    <w:pPr>
      <w:ind w:left="720"/>
      <w:contextualSpacing/>
    </w:pPr>
  </w:style>
  <w:style w:type="character" w:customStyle="1" w:styleId="WW8Num15z1">
    <w:name w:val="WW8Num15z1"/>
    <w:rsid w:val="00EB386E"/>
    <w:rPr>
      <w:rFonts w:ascii="Courier New" w:hAnsi="Courier New" w:cs="Courier New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F320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320A"/>
    <w:rPr>
      <w:rFonts w:ascii="Calibri" w:eastAsia="Calibri" w:hAnsi="Calibri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semiHidden/>
    <w:unhideWhenUsed/>
    <w:rsid w:val="00AF320A"/>
    <w:rPr>
      <w:vertAlign w:val="superscript"/>
    </w:rPr>
  </w:style>
  <w:style w:type="paragraph" w:customStyle="1" w:styleId="Default">
    <w:name w:val="Default"/>
    <w:rsid w:val="00F742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76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76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76C9"/>
    <w:rPr>
      <w:rFonts w:ascii="Calibri" w:eastAsia="Calibri" w:hAnsi="Calibri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6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6C9"/>
    <w:rPr>
      <w:rFonts w:ascii="Calibri" w:eastAsia="Calibri" w:hAnsi="Calibri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7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76C9"/>
    <w:rPr>
      <w:rFonts w:ascii="Tahoma" w:eastAsia="Calibri" w:hAnsi="Tahoma" w:cs="Tahoma"/>
      <w:sz w:val="16"/>
      <w:szCs w:val="16"/>
      <w:lang w:eastAsia="ar-SA"/>
    </w:rPr>
  </w:style>
  <w:style w:type="character" w:styleId="Pogrubienie">
    <w:name w:val="Strong"/>
    <w:basedOn w:val="Domylnaczcionkaakapitu"/>
    <w:uiPriority w:val="22"/>
    <w:qFormat/>
    <w:rsid w:val="00EE21B6"/>
    <w:rPr>
      <w:b/>
      <w:bCs/>
    </w:rPr>
  </w:style>
  <w:style w:type="character" w:styleId="Hipercze">
    <w:name w:val="Hyperlink"/>
    <w:basedOn w:val="Domylnaczcionkaakapitu"/>
    <w:uiPriority w:val="99"/>
    <w:unhideWhenUsed/>
    <w:rsid w:val="00EE21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4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2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cieplowody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E7F64E-141E-4CEE-B8C1-52FBB9FE9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994</Words>
  <Characters>5967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a.gawronska</dc:creator>
  <cp:lastModifiedBy>KIEROWNIK BGP</cp:lastModifiedBy>
  <cp:revision>7</cp:revision>
  <cp:lastPrinted>2021-05-04T13:33:00Z</cp:lastPrinted>
  <dcterms:created xsi:type="dcterms:W3CDTF">2022-03-23T09:30:00Z</dcterms:created>
  <dcterms:modified xsi:type="dcterms:W3CDTF">2026-03-19T10:25:00Z</dcterms:modified>
</cp:coreProperties>
</file>